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886D2" w14:textId="77777777" w:rsidR="00521ED7" w:rsidRPr="00E64E5C" w:rsidRDefault="00E64E5C">
      <w:pPr>
        <w:spacing w:before="29"/>
        <w:ind w:left="2501" w:right="2242"/>
        <w:jc w:val="center"/>
        <w:rPr>
          <w:rFonts w:asciiTheme="minorHAnsi" w:eastAsia="Monotype Corsiva" w:hAnsiTheme="minorHAnsi" w:cstheme="minorHAnsi"/>
          <w:b/>
          <w:bCs/>
          <w:iCs/>
          <w:sz w:val="28"/>
          <w:szCs w:val="28"/>
        </w:rPr>
      </w:pPr>
      <w:r w:rsidRPr="00E64E5C">
        <w:rPr>
          <w:rFonts w:asciiTheme="minorHAnsi" w:eastAsia="Monotype Corsiva" w:hAnsiTheme="minorHAnsi" w:cstheme="minorHAnsi"/>
          <w:b/>
          <w:bCs/>
          <w:iCs/>
          <w:sz w:val="28"/>
          <w:szCs w:val="28"/>
        </w:rPr>
        <w:t>Cur</w:t>
      </w:r>
      <w:r w:rsidRPr="00E64E5C">
        <w:rPr>
          <w:rFonts w:asciiTheme="minorHAnsi" w:eastAsia="Monotype Corsiva" w:hAnsiTheme="minorHAnsi" w:cstheme="minorHAnsi"/>
          <w:b/>
          <w:bCs/>
          <w:iCs/>
          <w:spacing w:val="2"/>
          <w:sz w:val="28"/>
          <w:szCs w:val="28"/>
        </w:rPr>
        <w:t>r</w:t>
      </w:r>
      <w:r w:rsidRPr="00E64E5C">
        <w:rPr>
          <w:rFonts w:asciiTheme="minorHAnsi" w:eastAsia="Monotype Corsiva" w:hAnsiTheme="minorHAnsi" w:cstheme="minorHAnsi"/>
          <w:b/>
          <w:bCs/>
          <w:iCs/>
          <w:sz w:val="28"/>
          <w:szCs w:val="28"/>
        </w:rPr>
        <w:t xml:space="preserve">iculum </w:t>
      </w:r>
      <w:r w:rsidRPr="00E64E5C">
        <w:rPr>
          <w:rFonts w:asciiTheme="minorHAnsi" w:eastAsia="Monotype Corsiva" w:hAnsiTheme="minorHAnsi" w:cstheme="minorHAnsi"/>
          <w:b/>
          <w:bCs/>
          <w:iCs/>
          <w:spacing w:val="1"/>
          <w:sz w:val="28"/>
          <w:szCs w:val="28"/>
        </w:rPr>
        <w:t>V</w:t>
      </w:r>
      <w:r w:rsidRPr="00E64E5C">
        <w:rPr>
          <w:rFonts w:asciiTheme="minorHAnsi" w:eastAsia="Monotype Corsiva" w:hAnsiTheme="minorHAnsi" w:cstheme="minorHAnsi"/>
          <w:b/>
          <w:bCs/>
          <w:iCs/>
          <w:sz w:val="28"/>
          <w:szCs w:val="28"/>
        </w:rPr>
        <w:t>itae</w:t>
      </w:r>
    </w:p>
    <w:p w14:paraId="2D10BEFA" w14:textId="1FBEFE91" w:rsidR="00E64E5C" w:rsidRDefault="00E64E5C" w:rsidP="00E64E5C">
      <w:pPr>
        <w:ind w:right="362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Cody Monroe</w:t>
      </w:r>
    </w:p>
    <w:p w14:paraId="6AC1C362" w14:textId="3A035641" w:rsidR="00521ED7" w:rsidRPr="00E64E5C" w:rsidRDefault="00E64E5C" w:rsidP="00E64E5C">
      <w:pPr>
        <w:ind w:right="3621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15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1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1"/>
          <w:position w:val="1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1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22"/>
          <w:position w:val="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tre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</w:p>
    <w:p w14:paraId="267170B4" w14:textId="77777777" w:rsidR="00521ED7" w:rsidRPr="00E64E5C" w:rsidRDefault="00521ED7">
      <w:pPr>
        <w:spacing w:before="9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8FD64A8" w14:textId="77777777" w:rsidR="00521ED7" w:rsidRPr="00E64E5C" w:rsidRDefault="00E64E5C" w:rsidP="00E64E5C">
      <w:pPr>
        <w:ind w:right="3265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Ri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rs,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8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6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5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4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24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1</w:t>
      </w:r>
    </w:p>
    <w:p w14:paraId="5C0B74DE" w14:textId="77777777" w:rsidR="00521ED7" w:rsidRPr="00E64E5C" w:rsidRDefault="00521ED7">
      <w:pPr>
        <w:spacing w:before="7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E8F61CF" w14:textId="77777777" w:rsidR="00521ED7" w:rsidRPr="00E64E5C" w:rsidRDefault="00E64E5C" w:rsidP="00E64E5C">
      <w:pPr>
        <w:ind w:right="2298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20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-7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94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8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4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7 </w:t>
      </w:r>
      <w:r w:rsidRPr="00E64E5C">
        <w:rPr>
          <w:rFonts w:asciiTheme="minorHAnsi" w:eastAsia="Arial" w:hAnsiTheme="minorHAnsi" w:cstheme="minorHAnsi"/>
          <w:iCs/>
          <w:spacing w:val="6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Cell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92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-9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01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6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8</w:t>
      </w:r>
    </w:p>
    <w:p w14:paraId="1DA81107" w14:textId="77777777" w:rsidR="00521ED7" w:rsidRPr="00E64E5C" w:rsidRDefault="00521ED7">
      <w:pPr>
        <w:spacing w:before="9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3A1F051" w14:textId="2CE2F42D" w:rsidR="00521ED7" w:rsidRPr="00E64E5C" w:rsidRDefault="00E64E5C" w:rsidP="00E64E5C">
      <w:pPr>
        <w:spacing w:line="260" w:lineRule="exact"/>
        <w:ind w:right="2882"/>
        <w:rPr>
          <w:rFonts w:asciiTheme="minorHAnsi" w:eastAsia="Arial" w:hAnsiTheme="minorHAnsi" w:cstheme="minorHAnsi"/>
          <w:iCs/>
          <w:sz w:val="22"/>
          <w:szCs w:val="22"/>
        </w:rPr>
      </w:pPr>
      <w:r>
        <w:rPr>
          <w:rFonts w:asciiTheme="minorHAnsi" w:eastAsia="Arial" w:hAnsiTheme="minorHAnsi" w:cstheme="minorHAnsi"/>
          <w:iCs/>
          <w:position w:val="-1"/>
          <w:sz w:val="22"/>
          <w:szCs w:val="22"/>
        </w:rPr>
        <w:t>Cody.monroe@gmail.com</w:t>
      </w:r>
    </w:p>
    <w:p w14:paraId="068D24CD" w14:textId="77777777" w:rsidR="00521ED7" w:rsidRPr="00E64E5C" w:rsidRDefault="00521ED7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FC989FC" w14:textId="77777777" w:rsidR="00521ED7" w:rsidRPr="00E64E5C" w:rsidRDefault="00521ED7">
      <w:pPr>
        <w:spacing w:before="2"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CA8D704" w14:textId="2DC5DA94" w:rsidR="00521ED7" w:rsidRPr="00E64E5C" w:rsidRDefault="00E64E5C" w:rsidP="00E64E5C">
      <w:pPr>
        <w:spacing w:before="22"/>
        <w:ind w:left="100"/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</w:pPr>
      <w:r w:rsidRPr="00E64E5C"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  <w:t>Education</w:t>
      </w:r>
    </w:p>
    <w:p w14:paraId="044D8E85" w14:textId="77777777" w:rsidR="00521ED7" w:rsidRPr="00E64E5C" w:rsidRDefault="00E64E5C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Un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rgra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ua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/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      </w:t>
      </w:r>
      <w:r w:rsidRPr="00E64E5C">
        <w:rPr>
          <w:rFonts w:asciiTheme="minorHAnsi" w:eastAsia="Arial" w:hAnsiTheme="minorHAnsi" w:cstheme="minorHAnsi"/>
          <w:iCs/>
          <w:spacing w:val="2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ts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Z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wau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k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ee</w:t>
      </w:r>
      <w:r w:rsidRPr="00E64E5C">
        <w:rPr>
          <w:rFonts w:asciiTheme="minorHAnsi" w:eastAsia="Arial" w:hAnsiTheme="minorHAnsi" w:cstheme="minorHAnsi"/>
          <w:iCs/>
          <w:spacing w:val="-2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7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9</w:t>
      </w:r>
    </w:p>
    <w:p w14:paraId="2E614488" w14:textId="77777777" w:rsidR="00521ED7" w:rsidRPr="00E64E5C" w:rsidRDefault="00E64E5C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4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s      </w:t>
      </w:r>
      <w:r w:rsidRPr="00E64E5C">
        <w:rPr>
          <w:rFonts w:asciiTheme="minorHAnsi" w:eastAsia="Arial" w:hAnsiTheme="minorHAnsi" w:cstheme="minorHAnsi"/>
          <w:iCs/>
          <w:spacing w:val="6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tor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 De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q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 De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y </w:t>
      </w:r>
      <w:r w:rsidRPr="00E64E5C">
        <w:rPr>
          <w:rFonts w:asciiTheme="minorHAnsi" w:eastAsia="Arial" w:hAnsiTheme="minorHAnsi" w:cstheme="minorHAnsi"/>
          <w:iCs/>
          <w:spacing w:val="4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wau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k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8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3</w:t>
      </w:r>
    </w:p>
    <w:p w14:paraId="648EE26E" w14:textId="77777777" w:rsidR="00521ED7" w:rsidRPr="00E64E5C" w:rsidRDefault="00521ED7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8918BAC" w14:textId="77777777" w:rsidR="00521ED7" w:rsidRPr="00E64E5C" w:rsidRDefault="00521ED7">
      <w:pPr>
        <w:spacing w:before="11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8D48D28" w14:textId="2DFBBE72" w:rsidR="00521ED7" w:rsidRPr="00E64E5C" w:rsidRDefault="00E64E5C" w:rsidP="00E64E5C">
      <w:pPr>
        <w:ind w:left="100"/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</w:pPr>
      <w:r w:rsidRPr="00E64E5C"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  <w:t>Lice</w:t>
      </w:r>
      <w:r w:rsidRPr="00E64E5C">
        <w:rPr>
          <w:rFonts w:asciiTheme="minorHAnsi" w:eastAsia="Monotype Corsiva" w:hAnsiTheme="minorHAnsi" w:cstheme="minorHAnsi"/>
          <w:b/>
          <w:bCs/>
          <w:iCs/>
          <w:spacing w:val="1"/>
          <w:sz w:val="22"/>
          <w:szCs w:val="22"/>
        </w:rPr>
        <w:t>n</w:t>
      </w:r>
      <w:r w:rsidRPr="00E64E5C"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  <w:t xml:space="preserve">ses &amp; </w:t>
      </w:r>
      <w:r w:rsidRPr="00E64E5C">
        <w:rPr>
          <w:rFonts w:asciiTheme="minorHAnsi" w:eastAsia="Monotype Corsiva" w:hAnsiTheme="minorHAnsi" w:cstheme="minorHAnsi"/>
          <w:b/>
          <w:bCs/>
          <w:iCs/>
          <w:spacing w:val="-1"/>
          <w:sz w:val="22"/>
          <w:szCs w:val="22"/>
        </w:rPr>
        <w:t>C</w:t>
      </w:r>
      <w:r w:rsidRPr="00E64E5C"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  <w:t>erti</w:t>
      </w:r>
      <w:r w:rsidRPr="00E64E5C">
        <w:rPr>
          <w:rFonts w:asciiTheme="minorHAnsi" w:eastAsia="Monotype Corsiva" w:hAnsiTheme="minorHAnsi" w:cstheme="minorHAnsi"/>
          <w:b/>
          <w:bCs/>
          <w:iCs/>
          <w:spacing w:val="-2"/>
          <w:sz w:val="22"/>
          <w:szCs w:val="22"/>
        </w:rPr>
        <w:t>f</w:t>
      </w:r>
      <w:r w:rsidRPr="00E64E5C"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  <w:t>ic</w:t>
      </w:r>
      <w:r w:rsidRPr="00E64E5C">
        <w:rPr>
          <w:rFonts w:asciiTheme="minorHAnsi" w:eastAsia="Monotype Corsiva" w:hAnsiTheme="minorHAnsi" w:cstheme="minorHAnsi"/>
          <w:b/>
          <w:bCs/>
          <w:iCs/>
          <w:spacing w:val="2"/>
          <w:sz w:val="22"/>
          <w:szCs w:val="22"/>
        </w:rPr>
        <w:t>a</w:t>
      </w:r>
      <w:r w:rsidRPr="00E64E5C"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  <w:t>t</w:t>
      </w:r>
      <w:r w:rsidRPr="00E64E5C">
        <w:rPr>
          <w:rFonts w:asciiTheme="minorHAnsi" w:eastAsia="Monotype Corsiva" w:hAnsiTheme="minorHAnsi" w:cstheme="minorHAnsi"/>
          <w:b/>
          <w:bCs/>
          <w:iCs/>
          <w:spacing w:val="-1"/>
          <w:sz w:val="22"/>
          <w:szCs w:val="22"/>
        </w:rPr>
        <w:t>i</w:t>
      </w:r>
      <w:r w:rsidRPr="00E64E5C"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  <w:t>ons</w:t>
      </w:r>
    </w:p>
    <w:p w14:paraId="3D381E09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Nat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Cert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8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</w:p>
    <w:p w14:paraId="2CE50554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try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–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8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3</w:t>
      </w:r>
    </w:p>
    <w:p w14:paraId="690A3AFC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el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(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)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Cert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1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07</w:t>
      </w:r>
    </w:p>
    <w:p w14:paraId="4885BCB9" w14:textId="77777777" w:rsidR="00521ED7" w:rsidRPr="00E64E5C" w:rsidRDefault="00E64E5C">
      <w:pPr>
        <w:spacing w:line="220" w:lineRule="exact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el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aren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(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)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Cer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5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2009</w:t>
      </w:r>
    </w:p>
    <w:p w14:paraId="4DA5E39E" w14:textId="77777777" w:rsidR="00521ED7" w:rsidRPr="00E64E5C" w:rsidRDefault="00521ED7">
      <w:pPr>
        <w:spacing w:before="17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F77C4A1" w14:textId="19BE20C4" w:rsidR="00521ED7" w:rsidRPr="00E64E5C" w:rsidRDefault="00E64E5C" w:rsidP="00E64E5C">
      <w:pPr>
        <w:ind w:left="100"/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</w:pPr>
      <w:r w:rsidRPr="00E64E5C"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  <w:t>Pro</w:t>
      </w:r>
      <w:r w:rsidRPr="00E64E5C">
        <w:rPr>
          <w:rFonts w:asciiTheme="minorHAnsi" w:eastAsia="Monotype Corsiva" w:hAnsiTheme="minorHAnsi" w:cstheme="minorHAnsi"/>
          <w:b/>
          <w:bCs/>
          <w:iCs/>
          <w:spacing w:val="-1"/>
          <w:sz w:val="22"/>
          <w:szCs w:val="22"/>
        </w:rPr>
        <w:t>f</w:t>
      </w:r>
      <w:r w:rsidRPr="00E64E5C"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  <w:t>e</w:t>
      </w:r>
      <w:r w:rsidRPr="00E64E5C">
        <w:rPr>
          <w:rFonts w:asciiTheme="minorHAnsi" w:eastAsia="Monotype Corsiva" w:hAnsiTheme="minorHAnsi" w:cstheme="minorHAnsi"/>
          <w:b/>
          <w:bCs/>
          <w:iCs/>
          <w:spacing w:val="2"/>
          <w:sz w:val="22"/>
          <w:szCs w:val="22"/>
        </w:rPr>
        <w:t>s</w:t>
      </w:r>
      <w:r w:rsidRPr="00E64E5C"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  <w:t>s</w:t>
      </w:r>
      <w:r w:rsidRPr="00E64E5C">
        <w:rPr>
          <w:rFonts w:asciiTheme="minorHAnsi" w:eastAsia="Monotype Corsiva" w:hAnsiTheme="minorHAnsi" w:cstheme="minorHAnsi"/>
          <w:b/>
          <w:bCs/>
          <w:iCs/>
          <w:spacing w:val="-1"/>
          <w:sz w:val="22"/>
          <w:szCs w:val="22"/>
        </w:rPr>
        <w:t>i</w:t>
      </w:r>
      <w:r w:rsidRPr="00E64E5C"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  <w:t xml:space="preserve">onal </w:t>
      </w:r>
      <w:r w:rsidRPr="00E64E5C">
        <w:rPr>
          <w:rFonts w:asciiTheme="minorHAnsi" w:eastAsia="Monotype Corsiva" w:hAnsiTheme="minorHAnsi" w:cstheme="minorHAnsi"/>
          <w:b/>
          <w:bCs/>
          <w:iCs/>
          <w:spacing w:val="2"/>
          <w:sz w:val="22"/>
          <w:szCs w:val="22"/>
        </w:rPr>
        <w:t>A</w:t>
      </w:r>
      <w:r w:rsidRPr="00E64E5C"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  <w:t>f</w:t>
      </w:r>
      <w:r w:rsidRPr="00E64E5C">
        <w:rPr>
          <w:rFonts w:asciiTheme="minorHAnsi" w:eastAsia="Monotype Corsiva" w:hAnsiTheme="minorHAnsi" w:cstheme="minorHAnsi"/>
          <w:b/>
          <w:bCs/>
          <w:iCs/>
          <w:spacing w:val="-2"/>
          <w:sz w:val="22"/>
          <w:szCs w:val="22"/>
        </w:rPr>
        <w:t>fi</w:t>
      </w:r>
      <w:r w:rsidRPr="00E64E5C"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  <w:t>li</w:t>
      </w:r>
      <w:r w:rsidRPr="00E64E5C">
        <w:rPr>
          <w:rFonts w:asciiTheme="minorHAnsi" w:eastAsia="Monotype Corsiva" w:hAnsiTheme="minorHAnsi" w:cstheme="minorHAnsi"/>
          <w:b/>
          <w:bCs/>
          <w:iCs/>
          <w:spacing w:val="1"/>
          <w:sz w:val="22"/>
          <w:szCs w:val="22"/>
        </w:rPr>
        <w:t>a</w:t>
      </w:r>
      <w:r w:rsidRPr="00E64E5C"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  <w:t>t</w:t>
      </w:r>
      <w:r w:rsidRPr="00E64E5C">
        <w:rPr>
          <w:rFonts w:asciiTheme="minorHAnsi" w:eastAsia="Monotype Corsiva" w:hAnsiTheme="minorHAnsi" w:cstheme="minorHAnsi"/>
          <w:b/>
          <w:bCs/>
          <w:iCs/>
          <w:spacing w:val="-1"/>
          <w:sz w:val="22"/>
          <w:szCs w:val="22"/>
        </w:rPr>
        <w:t>i</w:t>
      </w:r>
      <w:r w:rsidRPr="00E64E5C">
        <w:rPr>
          <w:rFonts w:asciiTheme="minorHAnsi" w:eastAsia="Monotype Corsiva" w:hAnsiTheme="minorHAnsi" w:cstheme="minorHAnsi"/>
          <w:b/>
          <w:bCs/>
          <w:iCs/>
          <w:sz w:val="22"/>
          <w:szCs w:val="22"/>
        </w:rPr>
        <w:t>ons</w:t>
      </w:r>
    </w:p>
    <w:p w14:paraId="20BF135B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Ho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Fa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ori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07,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3-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</w:p>
    <w:p w14:paraId="52CB0830" w14:textId="0959747B" w:rsidR="00521ED7" w:rsidRPr="00E64E5C" w:rsidRDefault="00E64E5C" w:rsidP="00E64E5C">
      <w:pPr>
        <w:spacing w:line="240" w:lineRule="exact"/>
        <w:ind w:left="118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Courier New" w:hAnsiTheme="minorHAnsi" w:cstheme="minorHAnsi"/>
          <w:iCs/>
          <w:spacing w:val="119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5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ta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Cha</w:t>
      </w:r>
      <w:r w:rsidRPr="00E64E5C">
        <w:rPr>
          <w:rFonts w:asciiTheme="minorHAnsi" w:eastAsia="Arial" w:hAnsiTheme="minorHAnsi" w:cstheme="minorHAnsi"/>
          <w:iCs/>
          <w:spacing w:val="-2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8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20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06</w:t>
      </w:r>
    </w:p>
    <w:p w14:paraId="4A5E1070" w14:textId="1A5F3E54" w:rsidR="00521ED7" w:rsidRPr="00E64E5C" w:rsidRDefault="00E64E5C" w:rsidP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erican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</w:p>
    <w:p w14:paraId="209896D9" w14:textId="032E9A7C" w:rsidR="00521ED7" w:rsidRPr="00E64E5C" w:rsidRDefault="00E64E5C" w:rsidP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</w:p>
    <w:p w14:paraId="18DFB9FB" w14:textId="77777777" w:rsidR="00521ED7" w:rsidRPr="00E64E5C" w:rsidRDefault="00E64E5C">
      <w:pPr>
        <w:ind w:left="118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Courier New" w:hAnsiTheme="minorHAnsi" w:cstheme="minorHAnsi"/>
          <w:iCs/>
          <w:spacing w:val="11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DA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-E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5</w:t>
      </w:r>
    </w:p>
    <w:p w14:paraId="59EEA008" w14:textId="77777777" w:rsidR="00521ED7" w:rsidRPr="00E64E5C" w:rsidRDefault="00E64E5C">
      <w:pPr>
        <w:spacing w:line="220" w:lineRule="exact"/>
        <w:ind w:left="118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b/>
          <w:iCs/>
          <w:position w:val="1"/>
          <w:sz w:val="22"/>
          <w:szCs w:val="22"/>
        </w:rPr>
        <w:t xml:space="preserve">o </w:t>
      </w:r>
      <w:r w:rsidRPr="00E64E5C">
        <w:rPr>
          <w:rFonts w:asciiTheme="minorHAnsi" w:eastAsia="Courier New" w:hAnsiTheme="minorHAnsi" w:cstheme="minorHAnsi"/>
          <w:b/>
          <w:iCs/>
          <w:spacing w:val="3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3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1"/>
          <w:position w:val="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DA</w:t>
      </w:r>
      <w:r w:rsidRPr="00E64E5C">
        <w:rPr>
          <w:rFonts w:asciiTheme="minorHAnsi" w:eastAsia="Arial" w:hAnsiTheme="minorHAnsi" w:cstheme="minorHAnsi"/>
          <w:iCs/>
          <w:spacing w:val="-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Ho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f De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tes</w:t>
      </w:r>
      <w:r w:rsidRPr="00E64E5C">
        <w:rPr>
          <w:rFonts w:asciiTheme="minorHAnsi" w:eastAsia="Arial" w:hAnsiTheme="minorHAnsi" w:cstheme="minorHAnsi"/>
          <w:iCs/>
          <w:spacing w:val="-7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3"/>
          <w:position w:val="1"/>
          <w:sz w:val="22"/>
          <w:szCs w:val="22"/>
        </w:rPr>
        <w:t>4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8,</w:t>
      </w:r>
      <w:r w:rsidRPr="00E64E5C">
        <w:rPr>
          <w:rFonts w:asciiTheme="minorHAnsi" w:eastAsia="Arial" w:hAnsiTheme="minorHAnsi" w:cstheme="minorHAnsi"/>
          <w:iCs/>
          <w:spacing w:val="-10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3,</w:t>
      </w:r>
      <w:r w:rsidRPr="00E64E5C">
        <w:rPr>
          <w:rFonts w:asciiTheme="minorHAnsi" w:eastAsia="Arial" w:hAnsiTheme="minorHAnsi" w:cstheme="minorHAnsi"/>
          <w:iCs/>
          <w:spacing w:val="-3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14</w:t>
      </w:r>
    </w:p>
    <w:p w14:paraId="327E488B" w14:textId="77777777" w:rsidR="00521ED7" w:rsidRPr="00E64E5C" w:rsidRDefault="00E64E5C">
      <w:pPr>
        <w:spacing w:line="220" w:lineRule="exact"/>
        <w:ind w:left="118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b/>
          <w:iCs/>
          <w:position w:val="1"/>
          <w:sz w:val="22"/>
          <w:szCs w:val="22"/>
        </w:rPr>
        <w:t xml:space="preserve">o </w:t>
      </w:r>
      <w:r w:rsidRPr="00E64E5C">
        <w:rPr>
          <w:rFonts w:asciiTheme="minorHAnsi" w:eastAsia="Courier New" w:hAnsiTheme="minorHAnsi" w:cstheme="minorHAnsi"/>
          <w:b/>
          <w:iCs/>
          <w:spacing w:val="3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woc</w:t>
      </w:r>
      <w:r w:rsidRPr="00E64E5C">
        <w:rPr>
          <w:rFonts w:asciiTheme="minorHAnsi" w:eastAsia="Arial" w:hAnsiTheme="minorHAnsi" w:cstheme="minorHAnsi"/>
          <w:iCs/>
          <w:spacing w:val="-9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4"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et</w:t>
      </w:r>
      <w:r w:rsidRPr="00E64E5C">
        <w:rPr>
          <w:rFonts w:asciiTheme="minorHAnsi" w:eastAsia="Arial" w:hAnsiTheme="minorHAnsi" w:cstheme="minorHAnsi"/>
          <w:iCs/>
          <w:spacing w:val="-8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Co</w:t>
      </w:r>
      <w:r w:rsidRPr="00E64E5C">
        <w:rPr>
          <w:rFonts w:asciiTheme="minorHAnsi" w:eastAsia="Arial" w:hAnsiTheme="minorHAnsi" w:cstheme="minorHAnsi"/>
          <w:iCs/>
          <w:spacing w:val="4"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3"/>
          <w:position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0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3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9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3"/>
          <w:position w:val="1"/>
          <w:sz w:val="22"/>
          <w:szCs w:val="22"/>
        </w:rPr>
        <w:t>6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8</w:t>
      </w:r>
    </w:p>
    <w:p w14:paraId="31B1DD14" w14:textId="77777777" w:rsidR="00521ED7" w:rsidRPr="00E64E5C" w:rsidRDefault="00E64E5C">
      <w:pPr>
        <w:spacing w:line="220" w:lineRule="exact"/>
        <w:ind w:left="118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b/>
          <w:iCs/>
          <w:position w:val="1"/>
          <w:sz w:val="22"/>
          <w:szCs w:val="22"/>
        </w:rPr>
        <w:t xml:space="preserve">o </w:t>
      </w:r>
      <w:r w:rsidRPr="00E64E5C">
        <w:rPr>
          <w:rFonts w:asciiTheme="minorHAnsi" w:eastAsia="Courier New" w:hAnsiTheme="minorHAnsi" w:cstheme="minorHAnsi"/>
          <w:b/>
          <w:iCs/>
          <w:spacing w:val="3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2"/>
          <w:position w:val="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 xml:space="preserve"> K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2"/>
          <w:position w:val="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ee</w:t>
      </w:r>
      <w:r w:rsidRPr="00E64E5C">
        <w:rPr>
          <w:rFonts w:asciiTheme="minorHAnsi" w:eastAsia="Arial" w:hAnsiTheme="minorHAnsi" w:cstheme="minorHAnsi"/>
          <w:iCs/>
          <w:spacing w:val="-8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tal</w:t>
      </w:r>
      <w:r w:rsidRPr="00E64E5C">
        <w:rPr>
          <w:rFonts w:asciiTheme="minorHAnsi" w:eastAsia="Arial" w:hAnsiTheme="minorHAnsi" w:cstheme="minorHAnsi"/>
          <w:iCs/>
          <w:spacing w:val="-5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position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y</w:t>
      </w:r>
    </w:p>
    <w:p w14:paraId="0F7B2747" w14:textId="77777777" w:rsidR="00521ED7" w:rsidRPr="00E64E5C" w:rsidRDefault="00E64E5C">
      <w:pPr>
        <w:spacing w:line="220" w:lineRule="exact"/>
        <w:ind w:left="118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b/>
          <w:iCs/>
          <w:position w:val="1"/>
          <w:sz w:val="22"/>
          <w:szCs w:val="22"/>
        </w:rPr>
        <w:t xml:space="preserve">o </w:t>
      </w:r>
      <w:r w:rsidRPr="00E64E5C">
        <w:rPr>
          <w:rFonts w:asciiTheme="minorHAnsi" w:eastAsia="Courier New" w:hAnsiTheme="minorHAnsi" w:cstheme="minorHAnsi"/>
          <w:b/>
          <w:iCs/>
          <w:spacing w:val="3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6"/>
          <w:position w:val="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-2"/>
          <w:position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sl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7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Co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4"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tt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0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3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ent</w:t>
      </w:r>
    </w:p>
    <w:p w14:paraId="029E8E90" w14:textId="77777777" w:rsidR="00521ED7" w:rsidRPr="00E64E5C" w:rsidRDefault="00E64E5C">
      <w:pPr>
        <w:spacing w:line="220" w:lineRule="exact"/>
        <w:ind w:left="118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b/>
          <w:iCs/>
          <w:position w:val="1"/>
          <w:sz w:val="22"/>
          <w:szCs w:val="22"/>
        </w:rPr>
        <w:t xml:space="preserve">o </w:t>
      </w:r>
      <w:r w:rsidRPr="00E64E5C">
        <w:rPr>
          <w:rFonts w:asciiTheme="minorHAnsi" w:eastAsia="Courier New" w:hAnsiTheme="minorHAnsi" w:cstheme="minorHAnsi"/>
          <w:b/>
          <w:iCs/>
          <w:spacing w:val="3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6"/>
          <w:position w:val="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-2"/>
          <w:position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4"/>
          <w:position w:val="1"/>
          <w:sz w:val="22"/>
          <w:szCs w:val="22"/>
        </w:rPr>
        <w:t>mm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tt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9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2009-</w:t>
      </w:r>
      <w:r w:rsidRPr="00E64E5C">
        <w:rPr>
          <w:rFonts w:asciiTheme="minorHAnsi" w:eastAsia="Arial" w:hAnsiTheme="minorHAnsi" w:cstheme="minorHAnsi"/>
          <w:iCs/>
          <w:spacing w:val="-2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3"/>
          <w:position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,</w:t>
      </w:r>
    </w:p>
    <w:p w14:paraId="17CFCD88" w14:textId="77777777" w:rsidR="00521ED7" w:rsidRPr="00E64E5C" w:rsidRDefault="00E64E5C">
      <w:pPr>
        <w:spacing w:line="220" w:lineRule="exact"/>
        <w:ind w:left="118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b/>
          <w:iCs/>
          <w:position w:val="1"/>
          <w:sz w:val="22"/>
          <w:szCs w:val="22"/>
        </w:rPr>
        <w:t xml:space="preserve">o </w:t>
      </w:r>
      <w:r w:rsidRPr="00E64E5C">
        <w:rPr>
          <w:rFonts w:asciiTheme="minorHAnsi" w:eastAsia="Courier New" w:hAnsiTheme="minorHAnsi" w:cstheme="minorHAnsi"/>
          <w:b/>
          <w:iCs/>
          <w:spacing w:val="3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6"/>
          <w:position w:val="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-3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PA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8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ate</w:t>
      </w:r>
      <w:r w:rsidRPr="00E64E5C">
        <w:rPr>
          <w:rFonts w:asciiTheme="minorHAnsi" w:eastAsia="Arial" w:hAnsiTheme="minorHAnsi" w:cstheme="minorHAnsi"/>
          <w:iCs/>
          <w:spacing w:val="-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5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3"/>
          <w:position w:val="1"/>
          <w:sz w:val="22"/>
          <w:szCs w:val="22"/>
        </w:rPr>
        <w:t>3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t</w:t>
      </w:r>
    </w:p>
    <w:p w14:paraId="1A0C9C20" w14:textId="77777777" w:rsidR="00521ED7" w:rsidRPr="00E64E5C" w:rsidRDefault="00E64E5C">
      <w:pPr>
        <w:spacing w:line="220" w:lineRule="exact"/>
        <w:ind w:left="118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b/>
          <w:iCs/>
          <w:position w:val="1"/>
          <w:sz w:val="22"/>
          <w:szCs w:val="22"/>
        </w:rPr>
        <w:t xml:space="preserve">o </w:t>
      </w:r>
      <w:r w:rsidRPr="00E64E5C">
        <w:rPr>
          <w:rFonts w:asciiTheme="minorHAnsi" w:eastAsia="Courier New" w:hAnsiTheme="minorHAnsi" w:cstheme="minorHAnsi"/>
          <w:b/>
          <w:iCs/>
          <w:spacing w:val="3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8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2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9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position w:val="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DA</w:t>
      </w:r>
      <w:r w:rsidRPr="00E64E5C">
        <w:rPr>
          <w:rFonts w:asciiTheme="minorHAnsi" w:eastAsia="Arial" w:hAnsiTheme="minorHAnsi" w:cstheme="minorHAnsi"/>
          <w:iCs/>
          <w:spacing w:val="-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2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3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8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6"/>
          <w:position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9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3"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3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2,</w:t>
      </w:r>
      <w:r w:rsidRPr="00E64E5C">
        <w:rPr>
          <w:rFonts w:asciiTheme="minorHAnsi" w:eastAsia="Arial" w:hAnsiTheme="minorHAnsi" w:cstheme="minorHAnsi"/>
          <w:iCs/>
          <w:spacing w:val="-3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14</w:t>
      </w:r>
    </w:p>
    <w:p w14:paraId="70CE2734" w14:textId="77777777" w:rsidR="00521ED7" w:rsidRPr="00E64E5C" w:rsidRDefault="00E64E5C">
      <w:pPr>
        <w:spacing w:line="220" w:lineRule="exact"/>
        <w:ind w:left="118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b/>
          <w:iCs/>
          <w:position w:val="1"/>
          <w:sz w:val="22"/>
          <w:szCs w:val="22"/>
        </w:rPr>
        <w:t xml:space="preserve">o </w:t>
      </w:r>
      <w:r w:rsidRPr="00E64E5C">
        <w:rPr>
          <w:rFonts w:asciiTheme="minorHAnsi" w:eastAsia="Courier New" w:hAnsiTheme="minorHAnsi" w:cstheme="minorHAnsi"/>
          <w:b/>
          <w:iCs/>
          <w:spacing w:val="3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3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2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4"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tt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0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pacing w:val="-2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20</w:t>
      </w:r>
      <w:r w:rsidRPr="00E64E5C">
        <w:rPr>
          <w:rFonts w:asciiTheme="minorHAnsi" w:eastAsia="Arial" w:hAnsiTheme="minorHAnsi" w:cstheme="minorHAnsi"/>
          <w:iCs/>
          <w:spacing w:val="4"/>
          <w:position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4</w:t>
      </w:r>
      <w:r w:rsidRPr="00E64E5C">
        <w:rPr>
          <w:rFonts w:asciiTheme="minorHAnsi" w:eastAsia="Arial" w:hAnsiTheme="minorHAnsi" w:cstheme="minorHAnsi"/>
          <w:iCs/>
          <w:spacing w:val="-5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ss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of M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3"/>
          <w:position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7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 xml:space="preserve">n 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Gr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4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y</w:t>
      </w:r>
    </w:p>
    <w:p w14:paraId="2FC2DCD8" w14:textId="77777777" w:rsidR="00521ED7" w:rsidRPr="00E64E5C" w:rsidRDefault="00521ED7">
      <w:pPr>
        <w:spacing w:before="19"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19F141F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</w:p>
    <w:p w14:paraId="101E0985" w14:textId="47D64C01" w:rsidR="00521ED7" w:rsidRPr="00E64E5C" w:rsidRDefault="00E64E5C" w:rsidP="00E64E5C">
      <w:pPr>
        <w:spacing w:line="220" w:lineRule="exact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–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03</w:t>
      </w:r>
    </w:p>
    <w:p w14:paraId="6B5FFD58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of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eral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</w:p>
    <w:p w14:paraId="5C87047D" w14:textId="77777777" w:rsidR="00521ED7" w:rsidRPr="00E64E5C" w:rsidRDefault="00E64E5C">
      <w:pPr>
        <w:ind w:left="118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Courier New" w:hAnsiTheme="minorHAnsi" w:cstheme="minorHAnsi"/>
          <w:iCs/>
          <w:spacing w:val="11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tors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–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</w:p>
    <w:p w14:paraId="42C4226D" w14:textId="77777777" w:rsidR="00521ED7" w:rsidRPr="00E64E5C" w:rsidRDefault="00E64E5C">
      <w:pPr>
        <w:spacing w:line="220" w:lineRule="exact"/>
        <w:ind w:left="118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Courier New" w:hAnsiTheme="minorHAnsi" w:cstheme="minorHAnsi"/>
          <w:iCs/>
          <w:spacing w:val="119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5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––</w:t>
      </w:r>
      <w:r w:rsidRPr="00E64E5C">
        <w:rPr>
          <w:rFonts w:asciiTheme="minorHAnsi" w:eastAsia="Arial" w:hAnsiTheme="minorHAnsi" w:cstheme="minorHAnsi"/>
          <w:iCs/>
          <w:spacing w:val="-2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4</w:t>
      </w:r>
      <w:r w:rsidRPr="00E64E5C">
        <w:rPr>
          <w:rFonts w:asciiTheme="minorHAnsi" w:eastAsia="Arial" w:hAnsiTheme="minorHAnsi" w:cstheme="minorHAnsi"/>
          <w:iCs/>
          <w:spacing w:val="3"/>
          <w:position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6,</w:t>
      </w:r>
      <w:r w:rsidRPr="00E64E5C">
        <w:rPr>
          <w:rFonts w:asciiTheme="minorHAnsi" w:eastAsia="Arial" w:hAnsiTheme="minorHAnsi" w:cstheme="minorHAnsi"/>
          <w:iCs/>
          <w:spacing w:val="-10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1-</w:t>
      </w:r>
      <w:r w:rsidRPr="00E64E5C">
        <w:rPr>
          <w:rFonts w:asciiTheme="minorHAnsi" w:eastAsia="Arial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4</w:t>
      </w:r>
    </w:p>
    <w:p w14:paraId="79698277" w14:textId="77777777" w:rsidR="00521ED7" w:rsidRPr="00E64E5C" w:rsidRDefault="00E64E5C">
      <w:pPr>
        <w:spacing w:line="220" w:lineRule="exact"/>
        <w:ind w:left="1180"/>
        <w:rPr>
          <w:rFonts w:asciiTheme="minorHAnsi" w:eastAsia="Arial" w:hAnsiTheme="minorHAnsi" w:cstheme="minorHAnsi"/>
          <w:iCs/>
          <w:sz w:val="22"/>
          <w:szCs w:val="22"/>
        </w:rPr>
        <w:sectPr w:rsidR="00521ED7" w:rsidRPr="00E64E5C">
          <w:pgSz w:w="12240" w:h="15840"/>
          <w:pgMar w:top="1140" w:right="1600" w:bottom="280" w:left="1340" w:header="720" w:footer="720" w:gutter="0"/>
          <w:cols w:space="720"/>
        </w:sectPr>
      </w:pPr>
      <w:r w:rsidRPr="00E64E5C">
        <w:rPr>
          <w:rFonts w:asciiTheme="minorHAnsi" w:eastAsia="Courier New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Courier New" w:hAnsiTheme="minorHAnsi" w:cstheme="minorHAnsi"/>
          <w:iCs/>
          <w:spacing w:val="119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Con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ng</w:t>
      </w:r>
      <w:r w:rsidRPr="00E64E5C">
        <w:rPr>
          <w:rFonts w:asciiTheme="minorHAnsi" w:eastAsia="Arial" w:hAnsiTheme="minorHAnsi" w:cstheme="minorHAnsi"/>
          <w:iCs/>
          <w:spacing w:val="-9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8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Co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4"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tt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3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9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Cha</w:t>
      </w:r>
      <w:r w:rsidRPr="00E64E5C">
        <w:rPr>
          <w:rFonts w:asciiTheme="minorHAnsi" w:eastAsia="Arial" w:hAnsiTheme="minorHAnsi" w:cstheme="minorHAnsi"/>
          <w:iCs/>
          <w:spacing w:val="-2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2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7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en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t</w:t>
      </w:r>
    </w:p>
    <w:p w14:paraId="5FBF0B63" w14:textId="77777777" w:rsidR="00521ED7" w:rsidRPr="00E64E5C" w:rsidRDefault="00E64E5C">
      <w:pPr>
        <w:spacing w:before="76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lastRenderedPageBreak/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 the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House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 De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es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5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0-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3,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5</w:t>
      </w:r>
    </w:p>
    <w:p w14:paraId="3F24AE0E" w14:textId="77777777" w:rsidR="00521ED7" w:rsidRPr="00E64E5C" w:rsidRDefault="00521ED7">
      <w:pPr>
        <w:spacing w:before="11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D3627CC" w14:textId="77777777" w:rsidR="00521ED7" w:rsidRPr="00E64E5C" w:rsidRDefault="00E64E5C">
      <w:pPr>
        <w:tabs>
          <w:tab w:val="left" w:pos="1180"/>
        </w:tabs>
        <w:ind w:left="1180" w:right="78" w:hanging="3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sz w:val="22"/>
          <w:szCs w:val="22"/>
        </w:rPr>
        <w:tab/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utr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k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e,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2011-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ed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th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f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n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 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tre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h,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 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proto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pe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prog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am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el</w:t>
      </w:r>
    </w:p>
    <w:p w14:paraId="21A1BFB6" w14:textId="77777777" w:rsidR="00521ED7" w:rsidRPr="00E64E5C" w:rsidRDefault="00521ED7">
      <w:pPr>
        <w:spacing w:before="10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54473AB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Ma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09</w:t>
      </w:r>
    </w:p>
    <w:p w14:paraId="3E165D0F" w14:textId="77777777" w:rsidR="00521ED7" w:rsidRPr="00E64E5C" w:rsidRDefault="00521ED7">
      <w:pPr>
        <w:spacing w:before="13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AFCDE8A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erna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 De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10</w:t>
      </w:r>
    </w:p>
    <w:p w14:paraId="51F24905" w14:textId="77777777" w:rsidR="00521ED7" w:rsidRPr="00E64E5C" w:rsidRDefault="00521ED7">
      <w:pPr>
        <w:spacing w:before="8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6E82C71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erican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q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ibr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</w:p>
    <w:p w14:paraId="23FDCCE9" w14:textId="77777777" w:rsidR="00521ED7" w:rsidRPr="00E64E5C" w:rsidRDefault="00521ED7">
      <w:pPr>
        <w:spacing w:before="11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AAAC2A9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L.D.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k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te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ni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</w:p>
    <w:p w14:paraId="63FABA30" w14:textId="77777777" w:rsidR="00521ED7" w:rsidRPr="00E64E5C" w:rsidRDefault="00521ED7">
      <w:pPr>
        <w:spacing w:before="8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4C5B9C0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erican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</w:p>
    <w:p w14:paraId="5073CD52" w14:textId="77777777" w:rsidR="00521ED7" w:rsidRPr="00E64E5C" w:rsidRDefault="00521ED7">
      <w:pPr>
        <w:spacing w:before="11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598A313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z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</w:p>
    <w:p w14:paraId="4BB4D30A" w14:textId="77777777" w:rsidR="00521ED7" w:rsidRPr="00E64E5C" w:rsidRDefault="00521ED7">
      <w:pPr>
        <w:spacing w:before="11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310F6E1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erican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</w:p>
    <w:p w14:paraId="6CDC042E" w14:textId="77777777" w:rsidR="00521ED7" w:rsidRPr="00E64E5C" w:rsidRDefault="00521ED7">
      <w:pPr>
        <w:spacing w:before="8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F994F06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</w:p>
    <w:p w14:paraId="47796BD3" w14:textId="77777777" w:rsidR="00521ED7" w:rsidRPr="00E64E5C" w:rsidRDefault="00521ED7">
      <w:pPr>
        <w:spacing w:before="11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82A64E8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ep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orders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sci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(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orders</w:t>
      </w:r>
    </w:p>
    <w:p w14:paraId="2D6DD74C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)</w:t>
      </w:r>
    </w:p>
    <w:p w14:paraId="69E94F3B" w14:textId="77777777" w:rsidR="00521ED7" w:rsidRPr="00E64E5C" w:rsidRDefault="00E64E5C">
      <w:pPr>
        <w:ind w:left="118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b/>
          <w:iCs/>
          <w:sz w:val="22"/>
          <w:szCs w:val="22"/>
        </w:rPr>
        <w:t xml:space="preserve">o </w:t>
      </w:r>
      <w:r w:rsidRPr="00E64E5C">
        <w:rPr>
          <w:rFonts w:asciiTheme="minorHAnsi" w:eastAsia="Courier New" w:hAnsiTheme="minorHAnsi" w:cstheme="minorHAnsi"/>
          <w:b/>
          <w:iCs/>
          <w:spacing w:val="3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</w:p>
    <w:p w14:paraId="3691755B" w14:textId="77777777" w:rsidR="00521ED7" w:rsidRPr="00E64E5C" w:rsidRDefault="00E64E5C">
      <w:pPr>
        <w:spacing w:line="220" w:lineRule="exact"/>
        <w:ind w:left="118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b/>
          <w:iCs/>
          <w:position w:val="1"/>
          <w:sz w:val="22"/>
          <w:szCs w:val="22"/>
        </w:rPr>
        <w:t xml:space="preserve">o </w:t>
      </w:r>
      <w:r w:rsidRPr="00E64E5C">
        <w:rPr>
          <w:rFonts w:asciiTheme="minorHAnsi" w:eastAsia="Courier New" w:hAnsiTheme="minorHAnsi" w:cstheme="minorHAnsi"/>
          <w:b/>
          <w:iCs/>
          <w:spacing w:val="3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Cert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ed-</w:t>
      </w:r>
      <w:r w:rsidRPr="00E64E5C">
        <w:rPr>
          <w:rFonts w:asciiTheme="minorHAnsi" w:eastAsia="Arial" w:hAnsiTheme="minorHAnsi" w:cstheme="minorHAnsi"/>
          <w:iCs/>
          <w:spacing w:val="-7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8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03</w:t>
      </w:r>
    </w:p>
    <w:p w14:paraId="0550059E" w14:textId="77777777" w:rsidR="00521ED7" w:rsidRPr="00E64E5C" w:rsidRDefault="00E64E5C">
      <w:pPr>
        <w:spacing w:line="220" w:lineRule="exact"/>
        <w:ind w:left="118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b/>
          <w:iCs/>
          <w:position w:val="1"/>
          <w:sz w:val="22"/>
          <w:szCs w:val="22"/>
        </w:rPr>
        <w:t xml:space="preserve">o </w:t>
      </w:r>
      <w:r w:rsidRPr="00E64E5C">
        <w:rPr>
          <w:rFonts w:asciiTheme="minorHAnsi" w:eastAsia="Courier New" w:hAnsiTheme="minorHAnsi" w:cstheme="minorHAnsi"/>
          <w:b/>
          <w:iCs/>
          <w:spacing w:val="3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4"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9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J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5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1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11</w:t>
      </w:r>
    </w:p>
    <w:p w14:paraId="69F444E7" w14:textId="77777777" w:rsidR="00521ED7" w:rsidRPr="00E64E5C" w:rsidRDefault="00521ED7">
      <w:pPr>
        <w:spacing w:before="19"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B044F32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z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ep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(D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)</w:t>
      </w:r>
    </w:p>
    <w:p w14:paraId="4F5F25FA" w14:textId="77777777" w:rsidR="00521ED7" w:rsidRPr="00E64E5C" w:rsidRDefault="00E64E5C">
      <w:pPr>
        <w:ind w:left="118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Courier New" w:hAnsiTheme="minorHAnsi" w:cstheme="minorHAnsi"/>
          <w:iCs/>
          <w:spacing w:val="11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</w:p>
    <w:p w14:paraId="1040C87B" w14:textId="77777777" w:rsidR="00521ED7" w:rsidRPr="00E64E5C" w:rsidRDefault="00E64E5C">
      <w:pPr>
        <w:spacing w:line="220" w:lineRule="exact"/>
        <w:ind w:left="118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Courier New" w:hAnsiTheme="minorHAnsi" w:cstheme="minorHAnsi"/>
          <w:iCs/>
          <w:spacing w:val="119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vi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5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2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3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position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5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nt</w:t>
      </w:r>
    </w:p>
    <w:p w14:paraId="2057D64D" w14:textId="77777777" w:rsidR="00521ED7" w:rsidRPr="00E64E5C" w:rsidRDefault="00521ED7">
      <w:pPr>
        <w:spacing w:before="14"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4C5039D" w14:textId="77777777" w:rsidR="00521ED7" w:rsidRPr="00E64E5C" w:rsidRDefault="00E64E5C">
      <w:pPr>
        <w:tabs>
          <w:tab w:val="left" w:pos="820"/>
        </w:tabs>
        <w:ind w:left="1180" w:right="4164" w:hanging="7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sz w:val="22"/>
          <w:szCs w:val="22"/>
        </w:rPr>
        <w:tab/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ep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up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lu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d,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FL 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turer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7-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</w:t>
      </w:r>
    </w:p>
    <w:p w14:paraId="75288E5A" w14:textId="77777777" w:rsidR="00521ED7" w:rsidRPr="00E64E5C" w:rsidRDefault="00521ED7">
      <w:pPr>
        <w:spacing w:before="17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FE9F740" w14:textId="77777777" w:rsidR="00521ED7" w:rsidRPr="00E64E5C" w:rsidRDefault="00E64E5C">
      <w:pPr>
        <w:ind w:left="100"/>
        <w:rPr>
          <w:rFonts w:asciiTheme="minorHAnsi" w:eastAsia="Monotype Corsiva" w:hAnsiTheme="minorHAnsi" w:cstheme="minorHAnsi"/>
          <w:iCs/>
          <w:sz w:val="22"/>
          <w:szCs w:val="22"/>
        </w:rPr>
      </w:pP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Commu</w:t>
      </w:r>
      <w:r w:rsidRPr="00E64E5C">
        <w:rPr>
          <w:rFonts w:asciiTheme="minorHAnsi" w:eastAsia="Monotype Corsiva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i</w:t>
      </w:r>
      <w:r w:rsidRPr="00E64E5C">
        <w:rPr>
          <w:rFonts w:asciiTheme="minorHAnsi" w:eastAsia="Monotype Corsiva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y Affi</w:t>
      </w:r>
      <w:r w:rsidRPr="00E64E5C">
        <w:rPr>
          <w:rFonts w:asciiTheme="minorHAnsi" w:eastAsia="Monotype Corsiva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i</w:t>
      </w:r>
      <w:r w:rsidRPr="00E64E5C">
        <w:rPr>
          <w:rFonts w:asciiTheme="minorHAnsi" w:eastAsia="Monotype Corsiva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Monotype Corsiva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ons</w:t>
      </w:r>
    </w:p>
    <w:p w14:paraId="3DBF2319" w14:textId="77777777" w:rsidR="00521ED7" w:rsidRPr="00E64E5C" w:rsidRDefault="00521ED7">
      <w:pPr>
        <w:spacing w:before="2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8B24F8B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woc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J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es</w:t>
      </w:r>
    </w:p>
    <w:p w14:paraId="1BA2830E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Courier New" w:hAnsiTheme="minorHAnsi" w:cstheme="minorHAnsi"/>
          <w:iCs/>
          <w:spacing w:val="11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87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5</w:t>
      </w:r>
    </w:p>
    <w:p w14:paraId="448A77B8" w14:textId="77777777" w:rsidR="00521ED7" w:rsidRPr="00E64E5C" w:rsidRDefault="00E64E5C">
      <w:pPr>
        <w:spacing w:line="220" w:lineRule="exact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Courier New" w:hAnsiTheme="minorHAnsi" w:cstheme="minorHAnsi"/>
          <w:iCs/>
          <w:spacing w:val="119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vi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5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2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d/</w:t>
      </w:r>
      <w:r w:rsidRPr="00E64E5C">
        <w:rPr>
          <w:rFonts w:asciiTheme="minorHAnsi" w:eastAsia="Arial" w:hAnsiTheme="minorHAnsi" w:cstheme="minorHAnsi"/>
          <w:iCs/>
          <w:spacing w:val="-5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ate</w:t>
      </w:r>
      <w:r w:rsidRPr="00E64E5C">
        <w:rPr>
          <w:rFonts w:asciiTheme="minorHAnsi" w:eastAsia="Arial" w:hAnsiTheme="minorHAnsi" w:cstheme="minorHAnsi"/>
          <w:iCs/>
          <w:spacing w:val="-7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8</w:t>
      </w:r>
      <w:r w:rsidRPr="00E64E5C">
        <w:rPr>
          <w:rFonts w:asciiTheme="minorHAnsi" w:eastAsia="Arial" w:hAnsiTheme="minorHAnsi" w:cstheme="minorHAnsi"/>
          <w:iCs/>
          <w:spacing w:val="3"/>
          <w:position w:val="1"/>
          <w:sz w:val="22"/>
          <w:szCs w:val="22"/>
        </w:rPr>
        <w:t>8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3</w:t>
      </w:r>
    </w:p>
    <w:p w14:paraId="0F1F9A33" w14:textId="77777777" w:rsidR="00521ED7" w:rsidRPr="00E64E5C" w:rsidRDefault="00E64E5C">
      <w:pPr>
        <w:spacing w:line="220" w:lineRule="exact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Courier New" w:hAnsiTheme="minorHAnsi" w:cstheme="minorHAnsi"/>
          <w:iCs/>
          <w:position w:val="1"/>
          <w:sz w:val="22"/>
          <w:szCs w:val="22"/>
        </w:rPr>
        <w:t>o</w:t>
      </w:r>
      <w:r w:rsidRPr="00E64E5C">
        <w:rPr>
          <w:rFonts w:asciiTheme="minorHAnsi" w:eastAsia="Courier New" w:hAnsiTheme="minorHAnsi" w:cstheme="minorHAnsi"/>
          <w:iCs/>
          <w:spacing w:val="119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6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3"/>
          <w:position w:val="1"/>
          <w:sz w:val="22"/>
          <w:szCs w:val="22"/>
        </w:rPr>
        <w:t>k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9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-7"/>
          <w:position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19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8</w:t>
      </w:r>
      <w:r w:rsidRPr="00E64E5C">
        <w:rPr>
          <w:rFonts w:asciiTheme="minorHAnsi" w:eastAsia="Arial" w:hAnsiTheme="minorHAnsi" w:cstheme="minorHAnsi"/>
          <w:iCs/>
          <w:spacing w:val="3"/>
          <w:position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1"/>
          <w:position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-1"/>
          <w:position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2"/>
          <w:position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position w:val="1"/>
          <w:sz w:val="22"/>
          <w:szCs w:val="22"/>
        </w:rPr>
        <w:t>0</w:t>
      </w:r>
    </w:p>
    <w:p w14:paraId="4A6B4D86" w14:textId="77777777" w:rsidR="00521ED7" w:rsidRPr="00E64E5C" w:rsidRDefault="00521ED7">
      <w:pPr>
        <w:spacing w:before="13"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189F3F6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Hea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tart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(CE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7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Ch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)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5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6</w:t>
      </w:r>
    </w:p>
    <w:p w14:paraId="7460D584" w14:textId="77777777" w:rsidR="00521ED7" w:rsidRPr="00E64E5C" w:rsidRDefault="00521ED7">
      <w:pPr>
        <w:spacing w:before="8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1EC2F26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3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</w:p>
    <w:p w14:paraId="1CD9AAEF" w14:textId="77777777" w:rsidR="00521ED7" w:rsidRPr="00E64E5C" w:rsidRDefault="00521ED7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57F5C67" w14:textId="77777777" w:rsidR="00521ED7" w:rsidRPr="00E64E5C" w:rsidRDefault="00521ED7">
      <w:pPr>
        <w:spacing w:before="16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208C37E" w14:textId="77777777" w:rsidR="00521ED7" w:rsidRPr="00E64E5C" w:rsidRDefault="00E64E5C">
      <w:pPr>
        <w:ind w:left="100"/>
        <w:rPr>
          <w:rFonts w:asciiTheme="minorHAnsi" w:eastAsia="Monotype Corsiva" w:hAnsiTheme="minorHAnsi" w:cstheme="minorHAnsi"/>
          <w:iCs/>
          <w:sz w:val="22"/>
          <w:szCs w:val="22"/>
        </w:rPr>
      </w:pP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Pro</w:t>
      </w:r>
      <w:r w:rsidRPr="00E64E5C">
        <w:rPr>
          <w:rFonts w:asciiTheme="minorHAnsi" w:eastAsia="Monotype Corsiva" w:hAnsiTheme="minorHAnsi" w:cstheme="minorHAnsi"/>
          <w:iCs/>
          <w:spacing w:val="-1"/>
          <w:sz w:val="22"/>
          <w:szCs w:val="22"/>
        </w:rPr>
        <w:t>f</w:t>
      </w: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Monotype Corsiva" w:hAnsiTheme="minorHAnsi" w:cstheme="minorHAnsi"/>
          <w:iCs/>
          <w:spacing w:val="2"/>
          <w:sz w:val="22"/>
          <w:szCs w:val="22"/>
        </w:rPr>
        <w:t>s</w:t>
      </w: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Monotype Corsiva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 xml:space="preserve">onal </w:t>
      </w:r>
      <w:r w:rsidRPr="00E64E5C">
        <w:rPr>
          <w:rFonts w:asciiTheme="minorHAnsi" w:eastAsia="Monotype Corsiva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x</w:t>
      </w:r>
      <w:r w:rsidRPr="00E64E5C">
        <w:rPr>
          <w:rFonts w:asciiTheme="minorHAnsi" w:eastAsia="Monotype Corsiva" w:hAnsiTheme="minorHAnsi" w:cstheme="minorHAnsi"/>
          <w:iCs/>
          <w:spacing w:val="-4"/>
          <w:sz w:val="22"/>
          <w:szCs w:val="22"/>
        </w:rPr>
        <w:t>p</w:t>
      </w: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erien</w:t>
      </w:r>
      <w:r w:rsidRPr="00E64E5C">
        <w:rPr>
          <w:rFonts w:asciiTheme="minorHAnsi" w:eastAsia="Monotype Corsiva" w:hAnsiTheme="minorHAnsi" w:cstheme="minorHAnsi"/>
          <w:iCs/>
          <w:spacing w:val="2"/>
          <w:sz w:val="22"/>
          <w:szCs w:val="22"/>
        </w:rPr>
        <w:t>c</w:t>
      </w: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e</w:t>
      </w:r>
    </w:p>
    <w:p w14:paraId="05409E15" w14:textId="77777777" w:rsidR="00521ED7" w:rsidRPr="00E64E5C" w:rsidRDefault="00521ED7">
      <w:pPr>
        <w:spacing w:before="2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AFD2EEC" w14:textId="77777777" w:rsidR="00521ED7" w:rsidRPr="00E64E5C" w:rsidRDefault="00E64E5C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Pr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ate</w:t>
      </w:r>
      <w:r w:rsidRPr="00E64E5C">
        <w:rPr>
          <w:rFonts w:asciiTheme="minorHAnsi" w:eastAsia="Arial" w:hAnsiTheme="minorHAnsi" w:cstheme="minorHAnsi"/>
          <w:b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Pr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ctice</w:t>
      </w:r>
      <w:r w:rsidRPr="00E64E5C">
        <w:rPr>
          <w:rFonts w:asciiTheme="minorHAnsi" w:eastAsia="Arial" w:hAnsiTheme="minorHAnsi" w:cstheme="minorHAnsi"/>
          <w:b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14-</w:t>
      </w:r>
      <w:r w:rsidRPr="00E64E5C">
        <w:rPr>
          <w:rFonts w:asciiTheme="minorHAnsi" w:eastAsia="Arial" w:hAnsiTheme="minorHAnsi" w:cstheme="minorHAnsi"/>
          <w:b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Pr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nt</w:t>
      </w:r>
    </w:p>
    <w:p w14:paraId="7DFDDC69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b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b/>
          <w:iCs/>
          <w:spacing w:val="-3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b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Fami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b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b/>
          <w:iCs/>
          <w:spacing w:val="5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b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C-</w:t>
      </w:r>
      <w:r w:rsidRPr="00E64E5C">
        <w:rPr>
          <w:rFonts w:asciiTheme="minorHAnsi" w:eastAsia="Arial" w:hAnsiTheme="minorHAnsi" w:cstheme="minorHAnsi"/>
          <w:b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b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Ri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s</w:t>
      </w:r>
    </w:p>
    <w:p w14:paraId="0EFDAFB1" w14:textId="77777777" w:rsidR="00521ED7" w:rsidRPr="00E64E5C" w:rsidRDefault="00E64E5C">
      <w:pPr>
        <w:spacing w:before="3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eral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pra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e.</w:t>
      </w:r>
    </w:p>
    <w:p w14:paraId="3549E368" w14:textId="77777777" w:rsidR="00521ED7" w:rsidRPr="00E64E5C" w:rsidRDefault="00E64E5C">
      <w:pPr>
        <w:spacing w:line="220" w:lineRule="exact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f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ex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j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5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</w:p>
    <w:p w14:paraId="6EA5D8E8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tre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air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ed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</w:p>
    <w:p w14:paraId="6B7F2B19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ser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es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 o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</w:p>
    <w:p w14:paraId="08A550CD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  <w:sectPr w:rsidR="00521ED7" w:rsidRPr="00E64E5C">
          <w:pgSz w:w="12240" w:h="15840"/>
          <w:pgMar w:top="1320" w:right="1480" w:bottom="280" w:left="1340" w:header="720" w:footer="720" w:gutter="0"/>
          <w:cols w:space="720"/>
        </w:sect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/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are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ed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/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pr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ed</w:t>
      </w:r>
      <w:r w:rsidRPr="00E64E5C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nts</w:t>
      </w:r>
    </w:p>
    <w:p w14:paraId="49197F8B" w14:textId="77777777" w:rsidR="00521ED7" w:rsidRPr="00E64E5C" w:rsidRDefault="00E64E5C">
      <w:pPr>
        <w:spacing w:before="66"/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lastRenderedPageBreak/>
        <w:t>G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oup</w:t>
      </w:r>
      <w:r w:rsidRPr="00E64E5C">
        <w:rPr>
          <w:rFonts w:asciiTheme="minorHAnsi" w:eastAsia="Arial" w:hAnsiTheme="minorHAnsi" w:cstheme="minorHAnsi"/>
          <w:b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ice</w:t>
      </w:r>
      <w:r w:rsidRPr="00E64E5C">
        <w:rPr>
          <w:rFonts w:asciiTheme="minorHAnsi" w:eastAsia="Arial" w:hAnsiTheme="minorHAnsi" w:cstheme="minorHAnsi"/>
          <w:b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12-</w:t>
      </w:r>
      <w:r w:rsidRPr="00E64E5C">
        <w:rPr>
          <w:rFonts w:asciiTheme="minorHAnsi" w:eastAsia="Arial" w:hAnsiTheme="minorHAnsi" w:cstheme="minorHAnsi"/>
          <w:b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5</w:t>
      </w:r>
    </w:p>
    <w:p w14:paraId="723EE4BD" w14:textId="77777777" w:rsidR="00521ED7" w:rsidRPr="00E64E5C" w:rsidRDefault="00E64E5C">
      <w:pPr>
        <w:spacing w:line="220" w:lineRule="exact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b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b/>
          <w:iCs/>
          <w:spacing w:val="-3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b/>
          <w:iCs/>
          <w:spacing w:val="-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b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b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b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re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en</w:t>
      </w:r>
      <w:r w:rsidRPr="00E64E5C">
        <w:rPr>
          <w:rFonts w:asciiTheme="minorHAnsi" w:eastAsia="Arial" w:hAnsiTheme="minorHAnsi" w:cstheme="minorHAnsi"/>
          <w:b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y</w:t>
      </w:r>
    </w:p>
    <w:p w14:paraId="71DA206A" w14:textId="77777777" w:rsidR="00521ED7" w:rsidRPr="00E64E5C" w:rsidRDefault="00E64E5C">
      <w:pPr>
        <w:spacing w:before="3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eral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pra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</w:p>
    <w:p w14:paraId="581A8927" w14:textId="77777777" w:rsidR="00521ED7" w:rsidRPr="00E64E5C" w:rsidRDefault="00521ED7">
      <w:pPr>
        <w:spacing w:before="8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D0C86BF" w14:textId="77777777" w:rsidR="00521ED7" w:rsidRPr="00E64E5C" w:rsidRDefault="00E64E5C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Pr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ate</w:t>
      </w:r>
      <w:r w:rsidRPr="00E64E5C">
        <w:rPr>
          <w:rFonts w:asciiTheme="minorHAnsi" w:eastAsia="Arial" w:hAnsiTheme="minorHAnsi" w:cstheme="minorHAnsi"/>
          <w:b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Pr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ic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b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90</w:t>
      </w:r>
      <w:r w:rsidRPr="00E64E5C">
        <w:rPr>
          <w:rFonts w:asciiTheme="minorHAnsi" w:eastAsia="Arial" w:hAnsiTheme="minorHAnsi" w:cstheme="minorHAnsi"/>
          <w:b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–</w:t>
      </w:r>
      <w:r w:rsidRPr="00E64E5C">
        <w:rPr>
          <w:rFonts w:asciiTheme="minorHAnsi" w:eastAsia="Arial" w:hAnsiTheme="minorHAnsi" w:cstheme="minorHAnsi"/>
          <w:b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2</w:t>
      </w:r>
    </w:p>
    <w:p w14:paraId="3499FE3E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J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n,</w:t>
      </w:r>
      <w:r w:rsidRPr="00E64E5C">
        <w:rPr>
          <w:rFonts w:asciiTheme="minorHAnsi" w:eastAsia="Arial" w:hAnsiTheme="minorHAnsi" w:cstheme="minorHAnsi"/>
          <w:b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b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 xml:space="preserve">-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0-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2007</w:t>
      </w:r>
    </w:p>
    <w:p w14:paraId="12BB547D" w14:textId="77777777" w:rsidR="00521ED7" w:rsidRPr="00E64E5C" w:rsidRDefault="00E64E5C">
      <w:pPr>
        <w:spacing w:line="220" w:lineRule="exact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Dr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.</w:t>
      </w:r>
      <w:r w:rsidRPr="00E64E5C">
        <w:rPr>
          <w:rFonts w:asciiTheme="minorHAnsi" w:eastAsia="Arial" w:hAnsiTheme="minorHAnsi" w:cstheme="minorHAnsi"/>
          <w:b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ansen</w:t>
      </w:r>
      <w:r w:rsidRPr="00E64E5C">
        <w:rPr>
          <w:rFonts w:asciiTheme="minorHAnsi" w:eastAsia="Arial" w:hAnsiTheme="minorHAnsi" w:cstheme="minorHAnsi"/>
          <w:b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and</w:t>
      </w:r>
      <w:r w:rsidRPr="00E64E5C">
        <w:rPr>
          <w:rFonts w:asciiTheme="minorHAnsi" w:eastAsia="Arial" w:hAnsiTheme="minorHAnsi" w:cstheme="minorHAnsi"/>
          <w:b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b/>
          <w:iCs/>
          <w:spacing w:val="-3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b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b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bo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1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3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96</w:t>
      </w:r>
    </w:p>
    <w:p w14:paraId="37A4E939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si</w:t>
      </w:r>
      <w:r w:rsidRPr="00E64E5C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b/>
          <w:iCs/>
          <w:spacing w:val="-1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en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al,</w:t>
      </w:r>
      <w:r w:rsidRPr="00E64E5C">
        <w:rPr>
          <w:rFonts w:asciiTheme="minorHAnsi" w:eastAsia="Arial" w:hAnsiTheme="minorHAnsi" w:cstheme="minorHAnsi"/>
          <w:b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5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</w:p>
    <w:p w14:paraId="4C93F0D2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ine</w:t>
      </w:r>
      <w:r w:rsidRPr="00E64E5C">
        <w:rPr>
          <w:rFonts w:asciiTheme="minorHAnsi" w:eastAsia="Arial" w:hAnsiTheme="minorHAnsi" w:cstheme="minorHAnsi"/>
          <w:b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iew</w:t>
      </w:r>
      <w:r w:rsidRPr="00E64E5C">
        <w:rPr>
          <w:rFonts w:asciiTheme="minorHAnsi" w:eastAsia="Arial" w:hAnsiTheme="minorHAnsi" w:cstheme="minorHAnsi"/>
          <w:b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b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LL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b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b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8-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</w:p>
    <w:p w14:paraId="628A7C35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ial</w:t>
      </w:r>
      <w:r w:rsidRPr="00E64E5C">
        <w:rPr>
          <w:rFonts w:asciiTheme="minorHAnsi" w:eastAsia="Arial" w:hAnsiTheme="minorHAnsi" w:cstheme="minorHAnsi"/>
          <w:b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in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-5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ci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b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No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he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stern</w:t>
      </w:r>
      <w:r w:rsidRPr="00E64E5C">
        <w:rPr>
          <w:rFonts w:asciiTheme="minorHAnsi" w:eastAsia="Arial" w:hAnsiTheme="minorHAnsi" w:cstheme="minorHAnsi"/>
          <w:b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b/>
          <w:iCs/>
          <w:spacing w:val="6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co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si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b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3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</w:p>
    <w:p w14:paraId="75CBE7E0" w14:textId="77777777" w:rsidR="00521ED7" w:rsidRPr="00E64E5C" w:rsidRDefault="00E64E5C">
      <w:pPr>
        <w:spacing w:before="3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eral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pra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e.</w:t>
      </w:r>
    </w:p>
    <w:p w14:paraId="2A8B686C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us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 on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f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ex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tora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nd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/</w:t>
      </w:r>
    </w:p>
    <w:p w14:paraId="4131CE60" w14:textId="77777777" w:rsidR="00521ED7" w:rsidRPr="00E64E5C" w:rsidRDefault="00E64E5C">
      <w:pPr>
        <w:spacing w:line="220" w:lineRule="exact"/>
        <w:ind w:left="1145" w:right="5783"/>
        <w:jc w:val="center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te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pr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ar</w:t>
      </w:r>
      <w:r w:rsidRPr="00E64E5C">
        <w:rPr>
          <w:rFonts w:asciiTheme="minorHAnsi" w:eastAsia="Arial" w:hAnsiTheme="minorHAnsi" w:cstheme="minorHAnsi"/>
          <w:iCs/>
          <w:spacing w:val="-1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j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w w:val="99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w w:val="99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w w:val="99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w w:val="99"/>
          <w:sz w:val="22"/>
          <w:szCs w:val="22"/>
        </w:rPr>
        <w:t>n.</w:t>
      </w:r>
    </w:p>
    <w:p w14:paraId="2EC71C3B" w14:textId="77777777" w:rsidR="00521ED7" w:rsidRPr="00E64E5C" w:rsidRDefault="00E64E5C">
      <w:pPr>
        <w:tabs>
          <w:tab w:val="left" w:pos="1180"/>
        </w:tabs>
        <w:ind w:left="1180" w:right="542" w:hanging="3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sz w:val="22"/>
          <w:szCs w:val="22"/>
        </w:rPr>
        <w:tab/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tere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 a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ed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ng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nd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eep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ea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2792D7BB" w14:textId="77777777" w:rsidR="00521ED7" w:rsidRPr="00E64E5C" w:rsidRDefault="00521ED7">
      <w:pPr>
        <w:spacing w:before="8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76AE1AC" w14:textId="77777777" w:rsidR="00521ED7" w:rsidRPr="00E64E5C" w:rsidRDefault="00E64E5C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Pr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ate</w:t>
      </w:r>
      <w:r w:rsidRPr="00E64E5C">
        <w:rPr>
          <w:rFonts w:asciiTheme="minorHAnsi" w:eastAsia="Arial" w:hAnsiTheme="minorHAnsi" w:cstheme="minorHAnsi"/>
          <w:b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Pr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ctice</w:t>
      </w:r>
      <w:r w:rsidRPr="00E64E5C">
        <w:rPr>
          <w:rFonts w:asciiTheme="minorHAnsi" w:eastAsia="Arial" w:hAnsiTheme="minorHAnsi" w:cstheme="minorHAnsi"/>
          <w:b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85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–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0</w:t>
      </w:r>
    </w:p>
    <w:p w14:paraId="6A605AEC" w14:textId="77777777" w:rsidR="00521ED7" w:rsidRPr="00E64E5C" w:rsidRDefault="00E64E5C">
      <w:pPr>
        <w:spacing w:before="1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b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b/>
          <w:iCs/>
          <w:spacing w:val="-3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b/>
          <w:iCs/>
          <w:spacing w:val="-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b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b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b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ani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oc</w:t>
      </w:r>
    </w:p>
    <w:p w14:paraId="0D8D0EF7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eral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pra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e.</w:t>
      </w:r>
    </w:p>
    <w:p w14:paraId="7783DD8A" w14:textId="77777777" w:rsidR="00521ED7" w:rsidRPr="00E64E5C" w:rsidRDefault="00E64E5C">
      <w:pPr>
        <w:tabs>
          <w:tab w:val="left" w:pos="1180"/>
        </w:tabs>
        <w:ind w:left="1180" w:right="365" w:hanging="3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sz w:val="22"/>
          <w:szCs w:val="22"/>
        </w:rPr>
        <w:tab/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th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trat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 a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ti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 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group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pra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e.</w:t>
      </w:r>
    </w:p>
    <w:p w14:paraId="18D6DFBC" w14:textId="77777777" w:rsidR="00521ED7" w:rsidRPr="00E64E5C" w:rsidRDefault="00521ED7">
      <w:pPr>
        <w:spacing w:before="8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651F8A8" w14:textId="77777777" w:rsidR="00521ED7" w:rsidRPr="00E64E5C" w:rsidRDefault="00E64E5C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Pr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ate</w:t>
      </w:r>
      <w:r w:rsidRPr="00E64E5C">
        <w:rPr>
          <w:rFonts w:asciiTheme="minorHAnsi" w:eastAsia="Arial" w:hAnsiTheme="minorHAnsi" w:cstheme="minorHAnsi"/>
          <w:b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Pr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ctice-</w:t>
      </w:r>
      <w:r w:rsidRPr="00E64E5C">
        <w:rPr>
          <w:rFonts w:asciiTheme="minorHAnsi" w:eastAsia="Arial" w:hAnsiTheme="minorHAnsi" w:cstheme="minorHAnsi"/>
          <w:b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il</w:t>
      </w:r>
      <w:r w:rsidRPr="00E64E5C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k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b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8</w:t>
      </w:r>
      <w:r w:rsidRPr="00E64E5C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3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b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8</w:t>
      </w:r>
      <w:r w:rsidRPr="00E64E5C">
        <w:rPr>
          <w:rFonts w:asciiTheme="minorHAnsi" w:eastAsia="Arial" w:hAnsiTheme="minorHAnsi" w:cstheme="minorHAnsi"/>
          <w:b/>
          <w:iCs/>
          <w:sz w:val="22"/>
          <w:szCs w:val="22"/>
        </w:rPr>
        <w:t>5</w:t>
      </w:r>
    </w:p>
    <w:p w14:paraId="11BCF1D7" w14:textId="77777777" w:rsidR="00521ED7" w:rsidRPr="00E64E5C" w:rsidRDefault="00521ED7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8969069" w14:textId="77777777" w:rsidR="00521ED7" w:rsidRPr="00E64E5C" w:rsidRDefault="00521ED7">
      <w:pPr>
        <w:spacing w:before="7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32ED4AC" w14:textId="77777777" w:rsidR="00521ED7" w:rsidRPr="00E64E5C" w:rsidRDefault="00E64E5C">
      <w:pPr>
        <w:ind w:left="50" w:right="5647"/>
        <w:jc w:val="center"/>
        <w:rPr>
          <w:rFonts w:asciiTheme="minorHAnsi" w:eastAsia="Monotype Corsiva" w:hAnsiTheme="minorHAnsi" w:cstheme="minorHAnsi"/>
          <w:iCs/>
          <w:sz w:val="22"/>
          <w:szCs w:val="22"/>
        </w:rPr>
      </w:pP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Pro</w:t>
      </w:r>
      <w:r w:rsidRPr="00E64E5C">
        <w:rPr>
          <w:rFonts w:asciiTheme="minorHAnsi" w:eastAsia="Monotype Corsiva" w:hAnsiTheme="minorHAnsi" w:cstheme="minorHAnsi"/>
          <w:iCs/>
          <w:spacing w:val="-1"/>
          <w:sz w:val="22"/>
          <w:szCs w:val="22"/>
        </w:rPr>
        <w:t>f</w:t>
      </w: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Monotype Corsiva" w:hAnsiTheme="minorHAnsi" w:cstheme="minorHAnsi"/>
          <w:iCs/>
          <w:spacing w:val="2"/>
          <w:sz w:val="22"/>
          <w:szCs w:val="22"/>
        </w:rPr>
        <w:t>s</w:t>
      </w: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Monotype Corsiva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onal Pre</w:t>
      </w:r>
      <w:r w:rsidRPr="00E64E5C">
        <w:rPr>
          <w:rFonts w:asciiTheme="minorHAnsi" w:eastAsia="Monotype Corsiva" w:hAnsiTheme="minorHAnsi" w:cstheme="minorHAnsi"/>
          <w:iCs/>
          <w:spacing w:val="-2"/>
          <w:sz w:val="22"/>
          <w:szCs w:val="22"/>
        </w:rPr>
        <w:t>s</w:t>
      </w: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enta</w:t>
      </w:r>
      <w:r w:rsidRPr="00E64E5C">
        <w:rPr>
          <w:rFonts w:asciiTheme="minorHAnsi" w:eastAsia="Monotype Corsiva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ions</w:t>
      </w:r>
    </w:p>
    <w:p w14:paraId="16A1C419" w14:textId="77777777" w:rsidR="00521ED7" w:rsidRPr="00E64E5C" w:rsidRDefault="00E64E5C">
      <w:pPr>
        <w:spacing w:line="220" w:lineRule="exact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es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tru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2-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da</w:t>
      </w:r>
      <w:r w:rsidRPr="00E64E5C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ark</w:t>
      </w:r>
    </w:p>
    <w:p w14:paraId="56EC9EFD" w14:textId="77777777" w:rsidR="00521ED7" w:rsidRPr="00E64E5C" w:rsidRDefault="00E64E5C">
      <w:pPr>
        <w:spacing w:before="3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Re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are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art</w:t>
      </w:r>
      <w:r w:rsidRPr="00E64E5C">
        <w:rPr>
          <w:rFonts w:asciiTheme="minorHAnsi" w:eastAsia="Arial" w:hAnsiTheme="minorHAnsi" w:cstheme="minorHAnsi"/>
          <w:iCs/>
          <w:spacing w:val="5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t;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h,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4E9C3AAF" w14:textId="77777777" w:rsidR="00521ED7" w:rsidRPr="00E64E5C" w:rsidRDefault="00E64E5C">
      <w:pPr>
        <w:spacing w:line="240" w:lineRule="exact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position w:val="-1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w w:val="45"/>
          <w:position w:val="-1"/>
          <w:sz w:val="22"/>
          <w:szCs w:val="22"/>
        </w:rPr>
        <w:t xml:space="preserve">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th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8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6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ar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6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03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k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9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ni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10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ll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;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le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d,</w:t>
      </w:r>
      <w:r w:rsidRPr="00E64E5C">
        <w:rPr>
          <w:rFonts w:asciiTheme="minorHAnsi" w:eastAsia="Arial" w:hAnsiTheme="minorHAnsi" w:cstheme="minorHAnsi"/>
          <w:iCs/>
          <w:spacing w:val="-1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position w:val="-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I</w:t>
      </w:r>
    </w:p>
    <w:p w14:paraId="5A841F31" w14:textId="77777777" w:rsidR="00521ED7" w:rsidRPr="00E64E5C" w:rsidRDefault="00E64E5C">
      <w:pPr>
        <w:spacing w:before="2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The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>’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he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ng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Sl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ep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3;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oc</w:t>
      </w:r>
    </w:p>
    <w:p w14:paraId="19AD8FEB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Ca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et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tal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n,</w:t>
      </w:r>
      <w:r w:rsidRPr="00E64E5C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3276DA2D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TMD,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tru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ep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03-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en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</w:p>
    <w:p w14:paraId="149CC5D8" w14:textId="77777777" w:rsidR="00521ED7" w:rsidRPr="00E64E5C" w:rsidRDefault="00E64E5C">
      <w:pPr>
        <w:spacing w:before="3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5D5EAC9C" w14:textId="77777777" w:rsidR="00521ED7" w:rsidRPr="00E64E5C" w:rsidRDefault="00E64E5C">
      <w:pPr>
        <w:tabs>
          <w:tab w:val="left" w:pos="820"/>
        </w:tabs>
        <w:spacing w:before="12" w:line="220" w:lineRule="exact"/>
        <w:ind w:left="820" w:right="219" w:hanging="3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sz w:val="22"/>
          <w:szCs w:val="22"/>
        </w:rPr>
        <w:tab/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TMD,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tru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ep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03-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uro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are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ar,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 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hroat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art</w:t>
      </w:r>
      <w:r w:rsidRPr="00E64E5C">
        <w:rPr>
          <w:rFonts w:asciiTheme="minorHAnsi" w:eastAsia="Arial" w:hAnsiTheme="minorHAnsi" w:cstheme="minorHAnsi"/>
          <w:iCs/>
          <w:spacing w:val="5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t;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1410BEE8" w14:textId="77777777" w:rsidR="00521ED7" w:rsidRPr="00E64E5C" w:rsidRDefault="00E64E5C">
      <w:pPr>
        <w:spacing w:line="220" w:lineRule="exact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position w:val="-1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w w:val="45"/>
          <w:position w:val="-1"/>
          <w:sz w:val="22"/>
          <w:szCs w:val="22"/>
        </w:rPr>
        <w:t xml:space="preserve">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tru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0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3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ea</w:t>
      </w:r>
      <w:r w:rsidRPr="00E64E5C">
        <w:rPr>
          <w:rFonts w:asciiTheme="minorHAnsi" w:eastAsia="Arial" w:hAnsiTheme="minorHAnsi" w:cstheme="minorHAnsi"/>
          <w:iCs/>
          <w:spacing w:val="-7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6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3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Fe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0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04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uro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4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are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ar,</w:t>
      </w:r>
      <w:r w:rsidRPr="00E64E5C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nd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hroat</w:t>
      </w:r>
    </w:p>
    <w:p w14:paraId="617882C7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Dep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t;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673DE47B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TMD,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tru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ep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,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4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Fa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ori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</w:p>
    <w:p w14:paraId="4C733ADE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Cen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er;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7BA63DF9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TMD,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nd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: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A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ary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Care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h,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J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4-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Care</w:t>
      </w:r>
      <w:r w:rsidRPr="00E64E5C">
        <w:rPr>
          <w:rFonts w:asciiTheme="minorHAnsi" w:eastAsia="Arial" w:hAnsiTheme="minorHAnsi" w:cstheme="minorHAnsi"/>
          <w:iCs/>
          <w:spacing w:val="-1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</w:p>
    <w:p w14:paraId="33A465CE" w14:textId="77777777" w:rsidR="00521ED7" w:rsidRPr="00E64E5C" w:rsidRDefault="00E64E5C">
      <w:pPr>
        <w:spacing w:before="3"/>
        <w:ind w:left="794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44E25C7D" w14:textId="77777777" w:rsidR="00521ED7" w:rsidRPr="00E64E5C" w:rsidRDefault="00E64E5C">
      <w:pPr>
        <w:spacing w:line="240" w:lineRule="exact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position w:val="-1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TMD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3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ep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J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6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4-Or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th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ci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;</w:t>
      </w:r>
      <w:r w:rsidRPr="00E64E5C">
        <w:rPr>
          <w:rFonts w:asciiTheme="minorHAnsi" w:eastAsia="Arial" w:hAnsiTheme="minorHAnsi" w:cstheme="minorHAnsi"/>
          <w:iCs/>
          <w:spacing w:val="-10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4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7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position w:val="-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I</w:t>
      </w:r>
    </w:p>
    <w:p w14:paraId="3B02FA48" w14:textId="77777777" w:rsidR="00521ED7" w:rsidRPr="00E64E5C" w:rsidRDefault="00E64E5C">
      <w:pPr>
        <w:spacing w:before="2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Nonsur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MD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nts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n,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</w:p>
    <w:p w14:paraId="7C4871F2" w14:textId="77777777" w:rsidR="00521ED7" w:rsidRPr="00E64E5C" w:rsidRDefault="00E64E5C">
      <w:pPr>
        <w:spacing w:line="220" w:lineRule="exact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2004-</w:t>
      </w:r>
      <w:r w:rsidRPr="00E64E5C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th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are;</w:t>
      </w:r>
      <w:r w:rsidRPr="00E64E5C">
        <w:rPr>
          <w:rFonts w:asciiTheme="minorHAnsi" w:eastAsia="Arial" w:hAnsiTheme="minorHAnsi" w:cstheme="minorHAnsi"/>
          <w:iCs/>
          <w:spacing w:val="-11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4"/>
          <w:position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k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1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position w:val="-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I</w:t>
      </w:r>
    </w:p>
    <w:p w14:paraId="0248504C" w14:textId="77777777" w:rsidR="00521ED7" w:rsidRPr="00E64E5C" w:rsidRDefault="00E64E5C">
      <w:pPr>
        <w:tabs>
          <w:tab w:val="left" w:pos="820"/>
        </w:tabs>
        <w:spacing w:before="17" w:line="220" w:lineRule="exact"/>
        <w:ind w:left="820" w:right="590" w:hanging="3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sz w:val="22"/>
          <w:szCs w:val="22"/>
        </w:rPr>
        <w:tab/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tru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tu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04-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3</w:t>
      </w:r>
      <w:r w:rsidRPr="00E64E5C">
        <w:rPr>
          <w:rFonts w:asciiTheme="minorHAnsi" w:eastAsia="Arial" w:hAnsiTheme="minorHAnsi" w:cstheme="minorHAnsi"/>
          <w:iCs/>
          <w:position w:val="10"/>
          <w:sz w:val="22"/>
          <w:szCs w:val="22"/>
        </w:rPr>
        <w:t>rd</w:t>
      </w:r>
      <w:r w:rsidRPr="00E64E5C">
        <w:rPr>
          <w:rFonts w:asciiTheme="minorHAnsi" w:eastAsia="Arial" w:hAnsiTheme="minorHAnsi" w:cstheme="minorHAnsi"/>
          <w:iCs/>
          <w:spacing w:val="17"/>
          <w:position w:val="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eren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e,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t.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orberts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e,</w:t>
      </w:r>
      <w:r w:rsidRPr="00E64E5C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2B3D1EFF" w14:textId="77777777" w:rsidR="00521ED7" w:rsidRPr="00E64E5C" w:rsidRDefault="00E64E5C">
      <w:pPr>
        <w:spacing w:line="220" w:lineRule="exact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position w:val="-1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In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9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 xml:space="preserve"> S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3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3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6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3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6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7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position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9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5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’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s</w:t>
      </w:r>
    </w:p>
    <w:p w14:paraId="62DAD6A2" w14:textId="77777777" w:rsidR="00521ED7" w:rsidRPr="00E64E5C" w:rsidRDefault="00E64E5C">
      <w:pPr>
        <w:spacing w:before="3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0068E5F6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tm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f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progr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</w:p>
    <w:p w14:paraId="534AD16D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5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7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x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as</w:t>
      </w:r>
    </w:p>
    <w:p w14:paraId="7851323D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n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ter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5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J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6-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Care</w:t>
      </w:r>
      <w:r w:rsidRPr="00E64E5C">
        <w:rPr>
          <w:rFonts w:asciiTheme="minorHAnsi" w:eastAsia="Arial" w:hAnsiTheme="minorHAnsi" w:cstheme="minorHAnsi"/>
          <w:iCs/>
          <w:spacing w:val="-1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 Ho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</w:p>
    <w:p w14:paraId="5E014F1C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k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7344D63C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S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tr</w:t>
      </w:r>
      <w:r w:rsidRPr="00E64E5C">
        <w:rPr>
          <w:rFonts w:asciiTheme="minorHAnsi" w:eastAsia="Arial" w:hAnsiTheme="minorHAnsi" w:cstheme="minorHAnsi"/>
          <w:iCs/>
          <w:spacing w:val="5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 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20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6;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</w:p>
    <w:p w14:paraId="32DBBFAC" w14:textId="77777777" w:rsidR="00521ED7" w:rsidRPr="00E64E5C" w:rsidRDefault="00E64E5C">
      <w:pPr>
        <w:spacing w:before="2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3354F756" w14:textId="77777777" w:rsidR="00521ED7" w:rsidRPr="00E64E5C" w:rsidRDefault="00E64E5C">
      <w:pPr>
        <w:spacing w:line="240" w:lineRule="exact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position w:val="-1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In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9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 xml:space="preserve"> S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8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8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2 d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3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4"/>
          <w:position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8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6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q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te</w:t>
      </w:r>
    </w:p>
    <w:p w14:paraId="5DA16D84" w14:textId="77777777" w:rsidR="00521ED7" w:rsidRPr="00E64E5C" w:rsidRDefault="00E64E5C">
      <w:pPr>
        <w:spacing w:before="3"/>
        <w:ind w:left="820"/>
        <w:rPr>
          <w:rFonts w:asciiTheme="minorHAnsi" w:eastAsia="Arial" w:hAnsiTheme="minorHAnsi" w:cstheme="minorHAnsi"/>
          <w:iCs/>
          <w:sz w:val="22"/>
          <w:szCs w:val="22"/>
        </w:rPr>
        <w:sectPr w:rsidR="00521ED7" w:rsidRPr="00E64E5C">
          <w:pgSz w:w="12240" w:h="15840"/>
          <w:pgMar w:top="1100" w:right="1380" w:bottom="280" w:left="1340" w:header="720" w:footer="720" w:gutter="0"/>
          <w:cols w:space="720"/>
        </w:sect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lastRenderedPageBreak/>
        <w:t>Un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wau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k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1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14F3418A" w14:textId="77777777" w:rsidR="00521ED7" w:rsidRPr="00E64E5C" w:rsidRDefault="00E64E5C">
      <w:pPr>
        <w:spacing w:before="68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lastRenderedPageBreak/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nts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tra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ng</w:t>
      </w:r>
      <w:r w:rsidRPr="00E64E5C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the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me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orders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th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.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J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</w:p>
    <w:p w14:paraId="532603C7" w14:textId="77777777" w:rsidR="00521ED7" w:rsidRPr="00E64E5C" w:rsidRDefault="00E64E5C">
      <w:pPr>
        <w:spacing w:line="220" w:lineRule="exact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Rem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D,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6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5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ta,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da</w:t>
      </w:r>
    </w:p>
    <w:p w14:paraId="746BCF6B" w14:textId="77777777" w:rsidR="00521ED7" w:rsidRPr="00E64E5C" w:rsidRDefault="00E64E5C">
      <w:pPr>
        <w:spacing w:before="3" w:line="220" w:lineRule="exact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position w:val="-1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he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4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6"/>
          <w:position w:val="-1"/>
          <w:sz w:val="22"/>
          <w:szCs w:val="22"/>
        </w:rPr>
        <w:t>’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he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4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7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3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3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Ai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Re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ta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0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(</w:t>
      </w:r>
      <w:r w:rsidRPr="00E64E5C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)</w:t>
      </w:r>
      <w:r w:rsidRPr="00E64E5C">
        <w:rPr>
          <w:rFonts w:asciiTheme="minorHAnsi" w:eastAsia="Arial" w:hAnsiTheme="minorHAnsi" w:cstheme="minorHAnsi"/>
          <w:iCs/>
          <w:spacing w:val="-6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7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7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position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r</w:t>
      </w:r>
    </w:p>
    <w:p w14:paraId="67012BD0" w14:textId="77777777" w:rsidR="00521ED7" w:rsidRPr="00E64E5C" w:rsidRDefault="00E64E5C">
      <w:pPr>
        <w:spacing w:line="220" w:lineRule="exact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2006-</w:t>
      </w:r>
      <w:r w:rsidRPr="00E64E5C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5</w:t>
      </w:r>
      <w:r w:rsidRPr="00E64E5C">
        <w:rPr>
          <w:rFonts w:asciiTheme="minorHAnsi" w:eastAsia="Arial" w:hAnsiTheme="minorHAnsi" w:cstheme="minorHAnsi"/>
          <w:iCs/>
          <w:spacing w:val="2"/>
          <w:position w:val="10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10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17"/>
          <w:position w:val="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li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3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ep</w:t>
      </w:r>
      <w:r w:rsidRPr="00E64E5C">
        <w:rPr>
          <w:rFonts w:asciiTheme="minorHAnsi" w:eastAsia="Arial" w:hAnsiTheme="minorHAnsi" w:cstheme="minorHAnsi"/>
          <w:iCs/>
          <w:spacing w:val="-6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eren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e;</w:t>
      </w:r>
      <w:r w:rsidRPr="00E64E5C">
        <w:rPr>
          <w:rFonts w:asciiTheme="minorHAnsi" w:eastAsia="Arial" w:hAnsiTheme="minorHAnsi" w:cstheme="minorHAnsi"/>
          <w:iCs/>
          <w:spacing w:val="-1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Gr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6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position w:val="-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I</w:t>
      </w:r>
    </w:p>
    <w:p w14:paraId="32FAB2CA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es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nd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he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way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8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J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</w:p>
    <w:p w14:paraId="56A9BC42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2007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da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ark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eren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e;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48A817C1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es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nd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he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way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8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J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</w:p>
    <w:p w14:paraId="73A4108A" w14:textId="77777777" w:rsidR="00521ED7" w:rsidRPr="00E64E5C" w:rsidRDefault="00E64E5C">
      <w:pPr>
        <w:spacing w:before="3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2007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uro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are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eren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781B7EA2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he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nd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7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Febr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7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5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</w:p>
    <w:p w14:paraId="51D5FA79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ng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er;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18F6C3E9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S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tr</w:t>
      </w:r>
      <w:r w:rsidRPr="00E64E5C">
        <w:rPr>
          <w:rFonts w:asciiTheme="minorHAnsi" w:eastAsia="Arial" w:hAnsiTheme="minorHAnsi" w:cstheme="minorHAnsi"/>
          <w:iCs/>
          <w:spacing w:val="5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 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20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7,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ep</w:t>
      </w:r>
    </w:p>
    <w:p w14:paraId="4DC66DDA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x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Z</w:t>
      </w:r>
    </w:p>
    <w:p w14:paraId="5071247A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S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tr</w:t>
      </w:r>
      <w:r w:rsidRPr="00E64E5C">
        <w:rPr>
          <w:rFonts w:asciiTheme="minorHAnsi" w:eastAsia="Arial" w:hAnsiTheme="minorHAnsi" w:cstheme="minorHAnsi"/>
          <w:iCs/>
          <w:spacing w:val="5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 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7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</w:p>
    <w:p w14:paraId="1F9145D2" w14:textId="77777777" w:rsidR="00521ED7" w:rsidRPr="00E64E5C" w:rsidRDefault="00E64E5C">
      <w:pPr>
        <w:spacing w:before="3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FL</w:t>
      </w:r>
    </w:p>
    <w:p w14:paraId="2330598A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ar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 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th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Ai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e,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J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8"/>
          <w:sz w:val="22"/>
          <w:szCs w:val="22"/>
        </w:rPr>
        <w:t>8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</w:p>
    <w:p w14:paraId="10E7CB38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Co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prehe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X</w:t>
      </w:r>
    </w:p>
    <w:p w14:paraId="276BCCC8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ng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x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n: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The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ea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8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8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’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</w:p>
    <w:p w14:paraId="6D9BD94A" w14:textId="77777777" w:rsidR="00521ED7" w:rsidRPr="00E64E5C" w:rsidRDefault="00E64E5C">
      <w:pPr>
        <w:spacing w:before="1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0EEBD469" w14:textId="77777777" w:rsidR="00521ED7" w:rsidRPr="00E64E5C" w:rsidRDefault="00E64E5C">
      <w:pPr>
        <w:tabs>
          <w:tab w:val="left" w:pos="820"/>
        </w:tabs>
        <w:ind w:left="820" w:right="189" w:hanging="3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sz w:val="22"/>
          <w:szCs w:val="22"/>
        </w:rPr>
        <w:tab/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x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nd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ed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:</w:t>
      </w:r>
      <w:r w:rsidRPr="00E64E5C">
        <w:rPr>
          <w:rFonts w:asciiTheme="minorHAnsi" w:eastAsia="Arial" w:hAnsiTheme="minorHAnsi" w:cstheme="minorHAnsi"/>
          <w:iCs/>
          <w:spacing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The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a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k</w:t>
      </w:r>
      <w:r w:rsidRPr="00E64E5C">
        <w:rPr>
          <w:rFonts w:asciiTheme="minorHAnsi" w:eastAsia="Arial" w:hAnsiTheme="minorHAnsi" w:cstheme="minorHAnsi"/>
          <w:iCs/>
          <w:spacing w:val="5"/>
          <w:sz w:val="22"/>
          <w:szCs w:val="22"/>
        </w:rPr>
        <w:t>?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09</w:t>
      </w:r>
      <w:r w:rsidRPr="00E64E5C">
        <w:rPr>
          <w:rFonts w:asciiTheme="minorHAnsi" w:eastAsia="Arial" w:hAnsiTheme="minorHAnsi" w:cstheme="minorHAnsi"/>
          <w:iCs/>
          <w:spacing w:val="5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Lo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’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-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k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d,</w:t>
      </w:r>
      <w:r w:rsidRPr="00E64E5C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0840829C" w14:textId="77777777" w:rsidR="00521ED7" w:rsidRPr="00E64E5C" w:rsidRDefault="00E64E5C">
      <w:pPr>
        <w:spacing w:line="240" w:lineRule="exact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position w:val="-1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Und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ng</w:t>
      </w:r>
      <w:r w:rsidRPr="00E64E5C">
        <w:rPr>
          <w:rFonts w:asciiTheme="minorHAnsi" w:eastAsia="Arial" w:hAnsiTheme="minorHAnsi" w:cstheme="minorHAnsi"/>
          <w:iCs/>
          <w:spacing w:val="-1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ng</w:t>
      </w:r>
      <w:r w:rsidRPr="00E64E5C">
        <w:rPr>
          <w:rFonts w:asciiTheme="minorHAnsi" w:eastAsia="Arial" w:hAnsiTheme="minorHAnsi" w:cstheme="minorHAnsi"/>
          <w:iCs/>
          <w:spacing w:val="-10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x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nd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MD: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 xml:space="preserve"> Ai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way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-Oc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-1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Lord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’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s</w:t>
      </w:r>
    </w:p>
    <w:p w14:paraId="2DDF5292" w14:textId="77777777" w:rsidR="00521ED7" w:rsidRPr="00E64E5C" w:rsidRDefault="00E64E5C">
      <w:pPr>
        <w:spacing w:before="3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o-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6B6F71D8" w14:textId="77777777" w:rsidR="00521ED7" w:rsidRPr="00E64E5C" w:rsidRDefault="00E64E5C">
      <w:pPr>
        <w:spacing w:line="240" w:lineRule="exact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position w:val="-1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ng</w:t>
      </w:r>
      <w:r w:rsidRPr="00E64E5C">
        <w:rPr>
          <w:rFonts w:asciiTheme="minorHAnsi" w:eastAsia="Arial" w:hAnsiTheme="minorHAnsi" w:cstheme="minorHAnsi"/>
          <w:iCs/>
          <w:spacing w:val="-8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x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9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Ge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eral</w:t>
      </w:r>
      <w:r w:rsidRPr="00E64E5C">
        <w:rPr>
          <w:rFonts w:asciiTheme="minorHAnsi" w:eastAsia="Arial" w:hAnsiTheme="minorHAnsi" w:cstheme="minorHAnsi"/>
          <w:iCs/>
          <w:spacing w:val="-6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4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7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he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ep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ea</w:t>
      </w:r>
      <w:r w:rsidRPr="00E64E5C">
        <w:rPr>
          <w:rFonts w:asciiTheme="minorHAnsi" w:eastAsia="Arial" w:hAnsiTheme="minorHAnsi" w:cstheme="minorHAnsi"/>
          <w:iCs/>
          <w:spacing w:val="-7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-</w:t>
      </w:r>
    </w:p>
    <w:p w14:paraId="2D6F5E43" w14:textId="77777777" w:rsidR="00521ED7" w:rsidRPr="00E64E5C" w:rsidRDefault="00E64E5C">
      <w:pPr>
        <w:spacing w:before="3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No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09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Lor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’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247FEE4F" w14:textId="77777777" w:rsidR="00521ED7" w:rsidRPr="00E64E5C" w:rsidRDefault="00E64E5C">
      <w:pPr>
        <w:tabs>
          <w:tab w:val="left" w:pos="820"/>
        </w:tabs>
        <w:ind w:left="820" w:right="792" w:hanging="3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sz w:val="22"/>
          <w:szCs w:val="22"/>
        </w:rPr>
        <w:tab/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 2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Han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 Un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ng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Cen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5AE6087E" w14:textId="77777777" w:rsidR="00521ED7" w:rsidRPr="00E64E5C" w:rsidRDefault="00E64E5C">
      <w:pPr>
        <w:spacing w:line="240" w:lineRule="exact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position w:val="-1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Re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zi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11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ep</w:t>
      </w:r>
      <w:r w:rsidRPr="00E64E5C">
        <w:rPr>
          <w:rFonts w:asciiTheme="minorHAnsi" w:eastAsia="Arial" w:hAnsiTheme="minorHAnsi" w:cstheme="minorHAnsi"/>
          <w:iCs/>
          <w:spacing w:val="-6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ord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ed</w:t>
      </w:r>
      <w:r w:rsidRPr="00E64E5C">
        <w:rPr>
          <w:rFonts w:asciiTheme="minorHAnsi" w:eastAsia="Arial" w:hAnsiTheme="minorHAnsi" w:cstheme="minorHAnsi"/>
          <w:iCs/>
          <w:spacing w:val="-11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ng</w:t>
      </w:r>
      <w:r w:rsidRPr="00E64E5C">
        <w:rPr>
          <w:rFonts w:asciiTheme="minorHAnsi" w:eastAsia="Arial" w:hAnsiTheme="minorHAnsi" w:cstheme="minorHAnsi"/>
          <w:iCs/>
          <w:spacing w:val="-8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 De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tal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7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7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6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Lord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’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</w:t>
      </w:r>
    </w:p>
    <w:p w14:paraId="45E0A1AA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 xml:space="preserve">n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55A6D312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th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th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tru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5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tu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</w:p>
    <w:p w14:paraId="7BFC2AFC" w14:textId="77777777" w:rsidR="00521ED7" w:rsidRPr="00E64E5C" w:rsidRDefault="00E64E5C">
      <w:pPr>
        <w:spacing w:before="3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p-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J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1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1409F066" w14:textId="77777777" w:rsidR="00521ED7" w:rsidRPr="00E64E5C" w:rsidRDefault="00E64E5C">
      <w:pPr>
        <w:spacing w:line="240" w:lineRule="exact"/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position w:val="-1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7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3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4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8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1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 xml:space="preserve">o 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he</w:t>
      </w:r>
      <w:r w:rsidRPr="00E64E5C">
        <w:rPr>
          <w:rFonts w:asciiTheme="minorHAnsi" w:eastAsia="Arial" w:hAnsiTheme="minorHAnsi" w:cstheme="minorHAnsi"/>
          <w:iCs/>
          <w:spacing w:val="-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6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6"/>
          <w:position w:val="-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4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position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2"/>
          <w:position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position w:val="-1"/>
          <w:sz w:val="22"/>
          <w:szCs w:val="22"/>
        </w:rPr>
        <w:t>l</w:t>
      </w:r>
    </w:p>
    <w:p w14:paraId="5C582D6E" w14:textId="77777777" w:rsidR="00521ED7" w:rsidRPr="00E64E5C" w:rsidRDefault="00E64E5C">
      <w:pPr>
        <w:spacing w:before="3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z w:val="22"/>
          <w:szCs w:val="22"/>
        </w:rPr>
        <w:t>Den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g,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</w:p>
    <w:p w14:paraId="3DD3AD87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x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m,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ara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MD</w:t>
      </w:r>
      <w:r w:rsidRPr="00E64E5C">
        <w:rPr>
          <w:rFonts w:asciiTheme="minorHAnsi" w:eastAsia="Arial" w:hAnsiTheme="minorHAnsi" w:cstheme="minorHAnsi"/>
          <w:iCs/>
          <w:spacing w:val="5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The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4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</w:p>
    <w:p w14:paraId="7CB4E257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tu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b,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brua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3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9"/>
          <w:sz w:val="22"/>
          <w:szCs w:val="22"/>
        </w:rPr>
        <w:t>WI</w:t>
      </w:r>
    </w:p>
    <w:p w14:paraId="425C1CB1" w14:textId="77777777" w:rsidR="00521ED7" w:rsidRPr="00E64E5C" w:rsidRDefault="00E64E5C">
      <w:pPr>
        <w:ind w:left="46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5"/>
          <w:sz w:val="22"/>
          <w:szCs w:val="22"/>
        </w:rPr>
        <w:t xml:space="preserve">         </w:t>
      </w:r>
      <w:r w:rsidRPr="00E64E5C">
        <w:rPr>
          <w:rFonts w:asciiTheme="minorHAnsi" w:eastAsia="Segoe MDL2 Assets" w:hAnsiTheme="minorHAnsi" w:cstheme="minorHAnsi"/>
          <w:iCs/>
          <w:spacing w:val="22"/>
          <w:w w:val="4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The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>’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ng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ng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on</w:t>
      </w:r>
      <w:r w:rsidRPr="00E64E5C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arq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</w:p>
    <w:p w14:paraId="62C57A28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of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-10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nt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oc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(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AS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)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1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3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il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E64E5C">
        <w:rPr>
          <w:rFonts w:asciiTheme="minorHAnsi" w:eastAsia="Arial" w:hAnsiTheme="minorHAnsi" w:cstheme="minorHAnsi"/>
          <w:iCs/>
          <w:spacing w:val="3"/>
          <w:sz w:val="22"/>
          <w:szCs w:val="22"/>
        </w:rPr>
        <w:t>k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6"/>
          <w:sz w:val="22"/>
          <w:szCs w:val="22"/>
        </w:rPr>
        <w:t>W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I</w:t>
      </w:r>
    </w:p>
    <w:p w14:paraId="4CEC31CA" w14:textId="77777777" w:rsidR="00521ED7" w:rsidRPr="00E64E5C" w:rsidRDefault="00521ED7">
      <w:pPr>
        <w:spacing w:before="8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C3EE362" w14:textId="77777777" w:rsidR="00521ED7" w:rsidRPr="00E64E5C" w:rsidRDefault="00521ED7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3A5E7A4" w14:textId="77777777" w:rsidR="00521ED7" w:rsidRPr="00E64E5C" w:rsidRDefault="00521ED7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EB44B87" w14:textId="77777777" w:rsidR="00521ED7" w:rsidRPr="00E64E5C" w:rsidRDefault="00521ED7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5C268C9" w14:textId="77777777" w:rsidR="00521ED7" w:rsidRPr="00E64E5C" w:rsidRDefault="00521ED7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E3AD2D7" w14:textId="77777777" w:rsidR="00521ED7" w:rsidRPr="00E64E5C" w:rsidRDefault="00E64E5C">
      <w:pPr>
        <w:ind w:left="100"/>
        <w:rPr>
          <w:rFonts w:asciiTheme="minorHAnsi" w:eastAsia="Monotype Corsiva" w:hAnsiTheme="minorHAnsi" w:cstheme="minorHAnsi"/>
          <w:iCs/>
          <w:sz w:val="22"/>
          <w:szCs w:val="22"/>
        </w:rPr>
      </w:pPr>
      <w:r w:rsidRPr="00E64E5C">
        <w:rPr>
          <w:rFonts w:asciiTheme="minorHAnsi" w:eastAsia="Monotype Corsiva" w:hAnsiTheme="minorHAnsi" w:cstheme="minorHAnsi"/>
          <w:iCs/>
          <w:sz w:val="22"/>
          <w:szCs w:val="22"/>
        </w:rPr>
        <w:t>Personal</w:t>
      </w:r>
    </w:p>
    <w:p w14:paraId="61B76A8E" w14:textId="77777777" w:rsidR="00521ED7" w:rsidRPr="00E64E5C" w:rsidRDefault="00E64E5C">
      <w:pPr>
        <w:spacing w:line="220" w:lineRule="exact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rr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ed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woc</w:t>
      </w:r>
      <w:r w:rsidRPr="00E64E5C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at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iv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e,</w:t>
      </w:r>
      <w:r w:rsidRPr="00E64E5C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nn</w:t>
      </w:r>
      <w:r w:rsidRPr="00E64E5C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or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9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ars</w:t>
      </w:r>
    </w:p>
    <w:p w14:paraId="547FAB84" w14:textId="77777777" w:rsidR="00521ED7" w:rsidRPr="00E64E5C" w:rsidRDefault="00E64E5C">
      <w:pPr>
        <w:spacing w:line="220" w:lineRule="exact"/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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Ch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dre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Cur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3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4,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x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2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7,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et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24</w:t>
      </w:r>
    </w:p>
    <w:p w14:paraId="40E3D04D" w14:textId="77777777" w:rsidR="00521ED7" w:rsidRPr="00E64E5C" w:rsidRDefault="00E64E5C">
      <w:pPr>
        <w:ind w:left="820"/>
        <w:rPr>
          <w:rFonts w:asciiTheme="minorHAnsi" w:eastAsia="Arial" w:hAnsiTheme="minorHAnsi" w:cstheme="minorHAnsi"/>
          <w:iCs/>
          <w:sz w:val="22"/>
          <w:szCs w:val="22"/>
        </w:rPr>
      </w:pP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></w:t>
      </w:r>
      <w:r w:rsidRPr="00E64E5C">
        <w:rPr>
          <w:rFonts w:asciiTheme="minorHAnsi" w:eastAsia="Segoe MDL2 Assets" w:hAnsiTheme="minorHAnsi" w:cstheme="minorHAnsi"/>
          <w:iCs/>
          <w:w w:val="46"/>
          <w:sz w:val="22"/>
          <w:szCs w:val="22"/>
        </w:rPr>
        <w:t xml:space="preserve">           </w:t>
      </w:r>
      <w:r w:rsidRPr="00E64E5C">
        <w:rPr>
          <w:rFonts w:asciiTheme="minorHAnsi" w:eastAsia="Segoe MDL2 Assets" w:hAnsiTheme="minorHAnsi" w:cstheme="minorHAnsi"/>
          <w:iCs/>
          <w:spacing w:val="6"/>
          <w:w w:val="4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j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E64E5C">
        <w:rPr>
          <w:rFonts w:asciiTheme="minorHAnsi" w:eastAsia="Arial" w:hAnsiTheme="minorHAnsi" w:cstheme="minorHAnsi"/>
          <w:iCs/>
          <w:spacing w:val="4"/>
          <w:sz w:val="22"/>
          <w:szCs w:val="22"/>
        </w:rPr>
        <w:t>h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>y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bi</w:t>
      </w:r>
      <w:r w:rsidRPr="00E64E5C">
        <w:rPr>
          <w:rFonts w:asciiTheme="minorHAnsi" w:eastAsia="Arial" w:hAnsiTheme="minorHAnsi" w:cstheme="minorHAnsi"/>
          <w:iCs/>
          <w:spacing w:val="7"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nd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ng</w:t>
      </w:r>
      <w:r w:rsidRPr="00E64E5C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th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E64E5C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pacing w:val="-2"/>
          <w:sz w:val="22"/>
          <w:szCs w:val="22"/>
        </w:rPr>
        <w:t>l</w:t>
      </w:r>
      <w:r w:rsidRPr="00E64E5C">
        <w:rPr>
          <w:rFonts w:asciiTheme="minorHAnsi" w:eastAsia="Arial" w:hAnsiTheme="minorHAnsi" w:cstheme="minorHAnsi"/>
          <w:iCs/>
          <w:spacing w:val="2"/>
          <w:sz w:val="22"/>
          <w:szCs w:val="22"/>
        </w:rPr>
        <w:t>a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wn</w:t>
      </w:r>
      <w:r w:rsidRPr="00E64E5C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tra</w:t>
      </w:r>
      <w:r w:rsidRPr="00E64E5C">
        <w:rPr>
          <w:rFonts w:asciiTheme="minorHAnsi" w:eastAsia="Arial" w:hAnsiTheme="minorHAnsi" w:cstheme="minorHAnsi"/>
          <w:iCs/>
          <w:spacing w:val="1"/>
          <w:sz w:val="22"/>
          <w:szCs w:val="22"/>
        </w:rPr>
        <w:t>c</w:t>
      </w:r>
      <w:r w:rsidRPr="00E64E5C">
        <w:rPr>
          <w:rFonts w:asciiTheme="minorHAnsi" w:eastAsia="Arial" w:hAnsiTheme="minorHAnsi" w:cstheme="minorHAnsi"/>
          <w:iCs/>
          <w:sz w:val="22"/>
          <w:szCs w:val="22"/>
        </w:rPr>
        <w:t>tor</w:t>
      </w:r>
    </w:p>
    <w:sectPr w:rsidR="00521ED7" w:rsidRPr="00E64E5C">
      <w:pgSz w:w="12240" w:h="15840"/>
      <w:pgMar w:top="110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A5E11"/>
    <w:multiLevelType w:val="multilevel"/>
    <w:tmpl w:val="13088B4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ED7"/>
    <w:rsid w:val="00521ED7"/>
    <w:rsid w:val="00E6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16AA0"/>
  <w15:docId w15:val="{0B610AD6-18A3-49F7-9740-DC65A4E60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1348</Words>
  <Characters>7685</Characters>
  <Application>Microsoft Office Word</Application>
  <DocSecurity>0</DocSecurity>
  <Lines>64</Lines>
  <Paragraphs>18</Paragraphs>
  <ScaleCrop>false</ScaleCrop>
  <Company/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2021-04-20T12:44:00Z</dcterms:created>
  <dcterms:modified xsi:type="dcterms:W3CDTF">2021-04-20T12:49:00Z</dcterms:modified>
</cp:coreProperties>
</file>